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aff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0"/>
        <w:gridCol w:w="3650"/>
      </w:tblGrid>
      <w:tr w:rsidR="00A37E74" w14:paraId="7CE229E6" w14:textId="77777777" w:rsidTr="00051461">
        <w:trPr>
          <w:trHeight w:val="1560"/>
        </w:trPr>
        <w:tc>
          <w:tcPr>
            <w:tcW w:w="10910" w:type="dxa"/>
          </w:tcPr>
          <w:p w14:paraId="5B3762F6" w14:textId="77777777" w:rsidR="00A37E74" w:rsidRPr="0056009A" w:rsidRDefault="00A37E74" w:rsidP="00051461">
            <w:pPr>
              <w:suppressAutoHyphens w:val="0"/>
              <w:spacing w:line="240" w:lineRule="auto"/>
              <w:ind w:hanging="105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50" w:type="dxa"/>
          </w:tcPr>
          <w:p w14:paraId="0B1E5603" w14:textId="12C6FE83" w:rsidR="00A37E74" w:rsidRPr="0056009A" w:rsidRDefault="00A37E74" w:rsidP="00A37E74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  <w:lang w:eastAsia="uk-UA"/>
              </w:rPr>
            </w:pPr>
            <w:r w:rsidRPr="0056009A">
              <w:rPr>
                <w:color w:val="000000"/>
                <w:sz w:val="22"/>
                <w:szCs w:val="22"/>
                <w:lang w:eastAsia="uk-UA"/>
              </w:rPr>
              <w:t>Додаток 1</w:t>
            </w:r>
            <w:r w:rsidRPr="0056009A">
              <w:rPr>
                <w:color w:val="000000"/>
                <w:sz w:val="22"/>
                <w:szCs w:val="22"/>
                <w:lang w:eastAsia="uk-UA"/>
              </w:rPr>
              <w:br/>
              <w:t>до розпорядження начальника</w:t>
            </w:r>
            <w:r w:rsidRPr="0056009A">
              <w:rPr>
                <w:color w:val="000000"/>
                <w:sz w:val="22"/>
                <w:szCs w:val="22"/>
                <w:lang w:eastAsia="uk-UA"/>
              </w:rPr>
              <w:br/>
              <w:t xml:space="preserve">обласної військової адміністрації </w:t>
            </w:r>
            <w:r w:rsidRPr="0056009A">
              <w:rPr>
                <w:color w:val="000000"/>
                <w:sz w:val="22"/>
                <w:szCs w:val="22"/>
                <w:lang w:eastAsia="uk-UA"/>
              </w:rPr>
              <w:br/>
              <w:t xml:space="preserve">від </w:t>
            </w:r>
            <w:r w:rsidR="00404978" w:rsidRPr="0056009A">
              <w:rPr>
                <w:color w:val="000000"/>
                <w:sz w:val="22"/>
                <w:szCs w:val="22"/>
                <w:lang w:val="en-US" w:eastAsia="uk-UA"/>
              </w:rPr>
              <w:t xml:space="preserve">31.12.2025 </w:t>
            </w:r>
            <w:r w:rsidRPr="0056009A">
              <w:rPr>
                <w:color w:val="000000"/>
                <w:sz w:val="22"/>
                <w:szCs w:val="22"/>
                <w:lang w:eastAsia="uk-UA"/>
              </w:rPr>
              <w:t>№</w:t>
            </w:r>
            <w:r w:rsidR="00404978" w:rsidRPr="0056009A">
              <w:rPr>
                <w:color w:val="000000"/>
                <w:sz w:val="22"/>
                <w:szCs w:val="22"/>
                <w:lang w:eastAsia="uk-UA"/>
              </w:rPr>
              <w:t>1912/0/5-25ВА</w:t>
            </w:r>
          </w:p>
          <w:p w14:paraId="2C9DA332" w14:textId="0F9B2C16" w:rsidR="00A37E74" w:rsidRPr="0056009A" w:rsidRDefault="00404978" w:rsidP="00A37E74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  <w:lang w:eastAsia="uk-UA"/>
              </w:rPr>
            </w:pPr>
            <w:r w:rsidRPr="0056009A">
              <w:rPr>
                <w:color w:val="000000"/>
                <w:sz w:val="22"/>
                <w:szCs w:val="22"/>
                <w:lang w:val="en-US" w:eastAsia="uk-UA"/>
              </w:rPr>
              <w:t>(</w:t>
            </w:r>
            <w:r w:rsidRPr="0056009A">
              <w:rPr>
                <w:color w:val="000000"/>
                <w:sz w:val="22"/>
                <w:szCs w:val="22"/>
                <w:lang w:eastAsia="uk-UA"/>
              </w:rPr>
              <w:t xml:space="preserve">у редакції розпорядження начальника обласної військової адміністрації </w:t>
            </w:r>
          </w:p>
          <w:p w14:paraId="4EF70CA0" w14:textId="2FC541E7" w:rsidR="00404978" w:rsidRPr="0056009A" w:rsidRDefault="00404978" w:rsidP="00A37E74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  <w:lang w:eastAsia="uk-UA"/>
              </w:rPr>
            </w:pPr>
            <w:r w:rsidRPr="0056009A">
              <w:rPr>
                <w:color w:val="000000"/>
                <w:sz w:val="22"/>
                <w:szCs w:val="22"/>
                <w:lang w:eastAsia="uk-UA"/>
              </w:rPr>
              <w:t>від___________№_____________)</w:t>
            </w:r>
          </w:p>
          <w:p w14:paraId="0A4882B2" w14:textId="5D214C2A" w:rsidR="00A37E74" w:rsidRPr="0056009A" w:rsidRDefault="00A37E74" w:rsidP="00A37E74">
            <w:pPr>
              <w:spacing w:line="240" w:lineRule="auto"/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56009A">
              <w:rPr>
                <w:color w:val="000000"/>
                <w:sz w:val="22"/>
                <w:szCs w:val="22"/>
                <w:lang w:eastAsia="uk-UA"/>
              </w:rPr>
              <w:t>(додаток 3 до Програми)</w:t>
            </w:r>
          </w:p>
          <w:p w14:paraId="76DC4F7B" w14:textId="77777777" w:rsidR="00A37E74" w:rsidRPr="0056009A" w:rsidRDefault="00A37E74" w:rsidP="00A37E74">
            <w:pPr>
              <w:suppressAutoHyphens w:val="0"/>
              <w:spacing w:line="240" w:lineRule="auto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</w:tbl>
    <w:p w14:paraId="5FF39169" w14:textId="77777777" w:rsidR="00A37E74" w:rsidRDefault="00A37E74" w:rsidP="00A37E74">
      <w:pPr>
        <w:suppressAutoHyphens w:val="0"/>
        <w:spacing w:line="240" w:lineRule="auto"/>
        <w:rPr>
          <w:color w:val="000000"/>
          <w:sz w:val="22"/>
          <w:szCs w:val="22"/>
          <w:lang w:eastAsia="uk-UA"/>
        </w:rPr>
      </w:pPr>
    </w:p>
    <w:p w14:paraId="6A42DD05" w14:textId="32790F63" w:rsidR="00516274" w:rsidRPr="00095427" w:rsidRDefault="00516274" w:rsidP="00516274">
      <w:pPr>
        <w:jc w:val="center"/>
        <w:rPr>
          <w:b/>
          <w:bCs/>
          <w:szCs w:val="28"/>
        </w:rPr>
      </w:pPr>
      <w:r w:rsidRPr="00B12C3D">
        <w:rPr>
          <w:b/>
          <w:bCs/>
          <w:szCs w:val="28"/>
        </w:rPr>
        <w:t xml:space="preserve">Перелік завдань </w:t>
      </w:r>
      <w:r w:rsidR="00280F57">
        <w:rPr>
          <w:b/>
          <w:bCs/>
          <w:szCs w:val="28"/>
        </w:rPr>
        <w:t xml:space="preserve">Програми </w:t>
      </w:r>
      <w:r w:rsidR="00280F57">
        <w:rPr>
          <w:b/>
          <w:bCs/>
          <w:szCs w:val="28"/>
          <w:lang w:eastAsia="ru-RU"/>
        </w:rPr>
        <w:t xml:space="preserve">підвищення стійкості та безпеки громад </w:t>
      </w:r>
      <w:r w:rsidR="00280F57" w:rsidRPr="00A41716">
        <w:rPr>
          <w:b/>
          <w:bCs/>
          <w:szCs w:val="28"/>
          <w:lang w:eastAsia="ru-RU"/>
        </w:rPr>
        <w:t>Львівщини</w:t>
      </w:r>
      <w:r w:rsidR="00280F57" w:rsidRPr="00095427">
        <w:rPr>
          <w:b/>
          <w:bCs/>
          <w:szCs w:val="28"/>
        </w:rPr>
        <w:t xml:space="preserve"> </w:t>
      </w:r>
      <w:r w:rsidRPr="00280F57">
        <w:rPr>
          <w:b/>
          <w:bCs/>
          <w:szCs w:val="28"/>
        </w:rPr>
        <w:t>на 202</w:t>
      </w:r>
      <w:r w:rsidR="00BC03EC" w:rsidRPr="00280F57">
        <w:rPr>
          <w:b/>
          <w:bCs/>
          <w:szCs w:val="28"/>
        </w:rPr>
        <w:t>6</w:t>
      </w:r>
      <w:r w:rsidRPr="00280F57">
        <w:rPr>
          <w:b/>
          <w:bCs/>
          <w:szCs w:val="28"/>
        </w:rPr>
        <w:t xml:space="preserve"> </w:t>
      </w:r>
      <w:r w:rsidRPr="00095427">
        <w:rPr>
          <w:b/>
          <w:bCs/>
          <w:szCs w:val="28"/>
        </w:rPr>
        <w:t>рік</w:t>
      </w:r>
    </w:p>
    <w:p w14:paraId="230DFA2A" w14:textId="77777777" w:rsidR="00516274" w:rsidRPr="00396F4C" w:rsidRDefault="00516274" w:rsidP="006B3FD2">
      <w:pPr>
        <w:jc w:val="center"/>
        <w:rPr>
          <w:b/>
          <w:bCs/>
          <w:color w:val="FF0000"/>
          <w:sz w:val="4"/>
          <w:szCs w:val="4"/>
        </w:rPr>
      </w:pPr>
    </w:p>
    <w:p w14:paraId="5497306E" w14:textId="77777777" w:rsidR="001A4978" w:rsidRPr="00422B1E" w:rsidRDefault="001A4978" w:rsidP="001A4978">
      <w:pPr>
        <w:spacing w:line="276" w:lineRule="auto"/>
        <w:jc w:val="center"/>
        <w:rPr>
          <w:b/>
          <w:color w:val="FF0000"/>
          <w:sz w:val="4"/>
          <w:lang w:eastAsia="ru-RU"/>
        </w:rPr>
      </w:pPr>
    </w:p>
    <w:tbl>
      <w:tblPr>
        <w:tblW w:w="1474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1985"/>
        <w:gridCol w:w="2126"/>
        <w:gridCol w:w="2552"/>
        <w:gridCol w:w="1559"/>
        <w:gridCol w:w="1134"/>
        <w:gridCol w:w="1559"/>
        <w:gridCol w:w="3261"/>
      </w:tblGrid>
      <w:tr w:rsidR="00422B1E" w:rsidRPr="00422B1E" w14:paraId="0FC8CE8A" w14:textId="77777777" w:rsidTr="00CA372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F5BF4" w14:textId="77777777" w:rsidR="00B71BEA" w:rsidRPr="00AC1149" w:rsidRDefault="001A4978" w:rsidP="0040080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AC1149">
              <w:rPr>
                <w:b/>
                <w:sz w:val="21"/>
                <w:szCs w:val="21"/>
              </w:rPr>
              <w:t>№</w:t>
            </w:r>
          </w:p>
          <w:p w14:paraId="4729D802" w14:textId="0A30DA9C" w:rsidR="001A4978" w:rsidRPr="00AC1149" w:rsidRDefault="001A4978" w:rsidP="0040080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AC1149">
              <w:rPr>
                <w:b/>
                <w:sz w:val="21"/>
                <w:szCs w:val="21"/>
              </w:rPr>
              <w:t>з/п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09BB8" w14:textId="77777777" w:rsidR="001A4978" w:rsidRPr="00AC1149" w:rsidRDefault="001A4978" w:rsidP="0040080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AC1149">
              <w:rPr>
                <w:b/>
                <w:sz w:val="21"/>
                <w:szCs w:val="21"/>
              </w:rPr>
              <w:t>Назва завдання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2B743" w14:textId="77777777" w:rsidR="001A4978" w:rsidRPr="00AC1149" w:rsidRDefault="001A4978" w:rsidP="0040080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AC1149">
              <w:rPr>
                <w:b/>
                <w:sz w:val="21"/>
                <w:szCs w:val="21"/>
              </w:rPr>
              <w:t>Перелік заходів завдання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D61E1" w14:textId="77777777" w:rsidR="001A4978" w:rsidRPr="00AC1149" w:rsidRDefault="001A4978" w:rsidP="0040080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AC1149">
              <w:rPr>
                <w:b/>
                <w:sz w:val="21"/>
                <w:szCs w:val="21"/>
              </w:rPr>
              <w:t>Показники виконання заходу, один. виміру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0B4BB" w14:textId="77777777" w:rsidR="001A4978" w:rsidRPr="00AC1149" w:rsidRDefault="001A4978" w:rsidP="0040080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AC1149">
              <w:rPr>
                <w:b/>
                <w:sz w:val="21"/>
                <w:szCs w:val="21"/>
              </w:rPr>
              <w:t>Виконавець заходу, показника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2220F" w14:textId="77777777" w:rsidR="001A4978" w:rsidRPr="00AC1149" w:rsidRDefault="001A4978" w:rsidP="0040080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AC1149">
              <w:rPr>
                <w:b/>
                <w:sz w:val="21"/>
                <w:szCs w:val="21"/>
              </w:rPr>
              <w:t>Фінансування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3D14ECD" w14:textId="77777777" w:rsidR="001A4978" w:rsidRPr="00AC1149" w:rsidRDefault="001A4978" w:rsidP="0040080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AC1149">
              <w:rPr>
                <w:b/>
                <w:sz w:val="21"/>
                <w:szCs w:val="21"/>
              </w:rPr>
              <w:t>Очікуваний результат</w:t>
            </w:r>
          </w:p>
        </w:tc>
      </w:tr>
      <w:tr w:rsidR="00422B1E" w:rsidRPr="00422B1E" w14:paraId="7382F58D" w14:textId="77777777" w:rsidTr="00CA372A">
        <w:trPr>
          <w:trHeight w:val="47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84339" w14:textId="77777777" w:rsidR="001A4978" w:rsidRPr="00422B1E" w:rsidRDefault="001A4978" w:rsidP="003E5CF7">
            <w:pPr>
              <w:rPr>
                <w:rFonts w:eastAsia="Calibri"/>
                <w:b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7B94C" w14:textId="77777777" w:rsidR="001A4978" w:rsidRPr="00422B1E" w:rsidRDefault="001A4978" w:rsidP="003E5CF7">
            <w:pPr>
              <w:rPr>
                <w:rFonts w:eastAsia="Calibri"/>
                <w:b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C7F69" w14:textId="77777777" w:rsidR="001A4978" w:rsidRPr="00422B1E" w:rsidRDefault="001A4978" w:rsidP="003E5CF7">
            <w:pPr>
              <w:rPr>
                <w:rFonts w:eastAsia="Calibri"/>
                <w:b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0C114" w14:textId="77777777" w:rsidR="001A4978" w:rsidRPr="00422B1E" w:rsidRDefault="001A4978" w:rsidP="003E5CF7">
            <w:pPr>
              <w:rPr>
                <w:rFonts w:eastAsia="Calibri"/>
                <w:b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BDF40" w14:textId="77777777" w:rsidR="001A4978" w:rsidRPr="00AC1149" w:rsidRDefault="001A4978" w:rsidP="003E5CF7">
            <w:pPr>
              <w:rPr>
                <w:rFonts w:eastAsia="Calibri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082EE" w14:textId="77777777" w:rsidR="001A4978" w:rsidRPr="00AC1149" w:rsidRDefault="001A4978" w:rsidP="003E5CF7">
            <w:pPr>
              <w:jc w:val="center"/>
              <w:rPr>
                <w:b/>
                <w:sz w:val="21"/>
                <w:szCs w:val="21"/>
              </w:rPr>
            </w:pPr>
            <w:r w:rsidRPr="00AC1149">
              <w:rPr>
                <w:b/>
                <w:sz w:val="21"/>
                <w:szCs w:val="21"/>
              </w:rPr>
              <w:t>джерела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B8E7F" w14:textId="77777777" w:rsidR="001A4978" w:rsidRPr="00AC1149" w:rsidRDefault="001A4978" w:rsidP="0040080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 w:rsidRPr="00AC1149">
              <w:rPr>
                <w:b/>
                <w:sz w:val="21"/>
                <w:szCs w:val="21"/>
              </w:rPr>
              <w:t>обсяги, тис. грн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67429" w14:textId="77777777" w:rsidR="001A4978" w:rsidRPr="00422B1E" w:rsidRDefault="001A4978" w:rsidP="003E5CF7">
            <w:pPr>
              <w:rPr>
                <w:rFonts w:eastAsia="Calibri"/>
                <w:b/>
                <w:color w:val="FF0000"/>
                <w:sz w:val="21"/>
                <w:szCs w:val="21"/>
                <w:lang w:eastAsia="ru-RU"/>
              </w:rPr>
            </w:pPr>
          </w:p>
        </w:tc>
      </w:tr>
      <w:tr w:rsidR="002144A8" w:rsidRPr="00422B1E" w14:paraId="3D37A0A3" w14:textId="77777777" w:rsidTr="00CA372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D92BDC" w14:textId="5C42E6BE" w:rsidR="002144A8" w:rsidRPr="00422B1E" w:rsidRDefault="002144A8" w:rsidP="002144A8">
            <w:pPr>
              <w:jc w:val="center"/>
              <w:rPr>
                <w:rFonts w:eastAsia="Calibri"/>
                <w:b/>
                <w:color w:val="FF0000"/>
                <w:sz w:val="21"/>
                <w:szCs w:val="21"/>
                <w:lang w:eastAsia="ru-RU"/>
              </w:rPr>
            </w:pPr>
            <w:r w:rsidRPr="003F4F65">
              <w:rPr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747C4D" w14:textId="0874303A" w:rsidR="002144A8" w:rsidRPr="00280F57" w:rsidRDefault="00280F57" w:rsidP="00280F57">
            <w:pPr>
              <w:spacing w:line="240" w:lineRule="auto"/>
              <w:rPr>
                <w:b/>
                <w:bCs/>
                <w:sz w:val="21"/>
                <w:szCs w:val="21"/>
              </w:rPr>
            </w:pPr>
            <w:r w:rsidRPr="00280F57">
              <w:rPr>
                <w:b/>
                <w:bCs/>
                <w:sz w:val="21"/>
                <w:szCs w:val="21"/>
              </w:rPr>
              <w:t>Безпека та цивільний захист населення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ED16698" w14:textId="6195C03F" w:rsidR="002144A8" w:rsidRPr="00120E3A" w:rsidRDefault="002144A8" w:rsidP="00400801">
            <w:pPr>
              <w:pStyle w:val="aff1"/>
              <w:numPr>
                <w:ilvl w:val="0"/>
                <w:numId w:val="28"/>
              </w:numPr>
              <w:tabs>
                <w:tab w:val="left" w:pos="180"/>
              </w:tabs>
              <w:spacing w:line="240" w:lineRule="auto"/>
              <w:ind w:left="0" w:firstLine="0"/>
              <w:rPr>
                <w:rFonts w:eastAsia="Calibri"/>
                <w:sz w:val="21"/>
                <w:szCs w:val="21"/>
                <w:lang w:eastAsia="ru-RU"/>
              </w:rPr>
            </w:pPr>
            <w:r w:rsidRPr="00120E3A">
              <w:rPr>
                <w:sz w:val="21"/>
                <w:szCs w:val="21"/>
              </w:rPr>
              <w:t xml:space="preserve">1. Реалізація проєктів спрямованих на створення (модернізацію) об'єктів цивільного захисту </w:t>
            </w:r>
            <w:r w:rsidR="00640DD9">
              <w:rPr>
                <w:sz w:val="21"/>
                <w:szCs w:val="21"/>
              </w:rPr>
              <w:t>населення</w:t>
            </w:r>
            <w:r w:rsidR="00400801">
              <w:rPr>
                <w:sz w:val="21"/>
                <w:szCs w:val="21"/>
              </w:rPr>
              <w:t xml:space="preserve"> </w:t>
            </w:r>
            <w:r w:rsidR="00400801" w:rsidRPr="00120E3A">
              <w:rPr>
                <w:sz w:val="21"/>
                <w:szCs w:val="21"/>
              </w:rPr>
              <w:t>в територіальних громадах області</w:t>
            </w:r>
          </w:p>
        </w:tc>
        <w:tc>
          <w:tcPr>
            <w:tcW w:w="255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089A06A" w14:textId="77777777" w:rsidR="002144A8" w:rsidRPr="00AC1149" w:rsidRDefault="002144A8" w:rsidP="00400801">
            <w:pPr>
              <w:spacing w:line="240" w:lineRule="auto"/>
              <w:rPr>
                <w:b/>
                <w:bCs/>
                <w:sz w:val="21"/>
                <w:szCs w:val="21"/>
              </w:rPr>
            </w:pPr>
            <w:r w:rsidRPr="00AC1149">
              <w:rPr>
                <w:b/>
                <w:bCs/>
                <w:sz w:val="21"/>
                <w:szCs w:val="21"/>
              </w:rPr>
              <w:t>Затрат:</w:t>
            </w:r>
          </w:p>
          <w:p w14:paraId="7ADBD347" w14:textId="5BF9B39C" w:rsidR="002144A8" w:rsidRPr="00283EC5" w:rsidRDefault="002144A8" w:rsidP="00400801">
            <w:pPr>
              <w:spacing w:line="240" w:lineRule="auto"/>
              <w:rPr>
                <w:sz w:val="20"/>
                <w:szCs w:val="20"/>
              </w:rPr>
            </w:pPr>
            <w:r w:rsidRPr="00283EC5">
              <w:rPr>
                <w:sz w:val="20"/>
                <w:szCs w:val="20"/>
              </w:rPr>
              <w:t>Обсяг фінансового ресурсу, необхідного для фінансування проєктів –</w:t>
            </w:r>
          </w:p>
          <w:p w14:paraId="5E4543A7" w14:textId="138C07B1" w:rsidR="002144A8" w:rsidRPr="00283EC5" w:rsidRDefault="001B7F0B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21 650,000</w:t>
            </w:r>
            <w:r w:rsidR="002144A8" w:rsidRPr="00283EC5">
              <w:rPr>
                <w:b/>
                <w:bCs/>
                <w:sz w:val="20"/>
                <w:szCs w:val="20"/>
              </w:rPr>
              <w:t xml:space="preserve"> </w:t>
            </w:r>
            <w:r w:rsidR="002144A8" w:rsidRPr="00283EC5">
              <w:rPr>
                <w:sz w:val="20"/>
                <w:szCs w:val="20"/>
              </w:rPr>
              <w:t>тис. грн</w:t>
            </w:r>
          </w:p>
          <w:p w14:paraId="2241370F" w14:textId="77777777" w:rsidR="002144A8" w:rsidRPr="00283EC5" w:rsidRDefault="002144A8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283EC5">
              <w:rPr>
                <w:b/>
                <w:bCs/>
                <w:sz w:val="20"/>
                <w:szCs w:val="20"/>
              </w:rPr>
              <w:t>Продукту:</w:t>
            </w:r>
          </w:p>
          <w:p w14:paraId="3AEA08AD" w14:textId="3CE324A4" w:rsidR="002144A8" w:rsidRPr="00283EC5" w:rsidRDefault="002144A8" w:rsidP="00400801">
            <w:pPr>
              <w:spacing w:line="240" w:lineRule="auto"/>
              <w:rPr>
                <w:sz w:val="20"/>
                <w:szCs w:val="20"/>
              </w:rPr>
            </w:pPr>
            <w:r w:rsidRPr="00283EC5">
              <w:rPr>
                <w:sz w:val="20"/>
                <w:szCs w:val="20"/>
              </w:rPr>
              <w:t xml:space="preserve">Кількість реалізованих проєктів – </w:t>
            </w:r>
            <w:r w:rsidR="001B7F0B">
              <w:rPr>
                <w:b/>
                <w:bCs/>
                <w:sz w:val="20"/>
                <w:szCs w:val="20"/>
              </w:rPr>
              <w:t>6</w:t>
            </w:r>
            <w:r w:rsidRPr="00283EC5">
              <w:rPr>
                <w:b/>
                <w:bCs/>
                <w:sz w:val="20"/>
                <w:szCs w:val="20"/>
              </w:rPr>
              <w:t xml:space="preserve"> </w:t>
            </w:r>
            <w:r w:rsidRPr="00283EC5">
              <w:rPr>
                <w:sz w:val="20"/>
                <w:szCs w:val="20"/>
              </w:rPr>
              <w:t>од.</w:t>
            </w:r>
          </w:p>
          <w:p w14:paraId="3F5BA09A" w14:textId="77777777" w:rsidR="002144A8" w:rsidRPr="00283EC5" w:rsidRDefault="002144A8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283EC5">
              <w:rPr>
                <w:b/>
                <w:bCs/>
                <w:sz w:val="20"/>
                <w:szCs w:val="20"/>
              </w:rPr>
              <w:t>Ефективності:</w:t>
            </w:r>
          </w:p>
          <w:p w14:paraId="392CFFEC" w14:textId="0E7BAE71" w:rsidR="002144A8" w:rsidRPr="00283EC5" w:rsidRDefault="002144A8" w:rsidP="00400801">
            <w:pPr>
              <w:spacing w:line="240" w:lineRule="auto"/>
              <w:rPr>
                <w:sz w:val="20"/>
                <w:szCs w:val="20"/>
              </w:rPr>
            </w:pPr>
            <w:r w:rsidRPr="00283EC5">
              <w:rPr>
                <w:sz w:val="20"/>
                <w:szCs w:val="20"/>
              </w:rPr>
              <w:t xml:space="preserve">Середня вартість одного проєкту – </w:t>
            </w:r>
            <w:r w:rsidR="001B7F0B">
              <w:rPr>
                <w:b/>
                <w:bCs/>
                <w:sz w:val="20"/>
                <w:szCs w:val="20"/>
              </w:rPr>
              <w:t>3 608,333</w:t>
            </w:r>
            <w:r w:rsidRPr="00283EC5">
              <w:rPr>
                <w:b/>
                <w:bCs/>
                <w:sz w:val="20"/>
                <w:szCs w:val="20"/>
              </w:rPr>
              <w:t> </w:t>
            </w:r>
            <w:r w:rsidRPr="00283EC5">
              <w:rPr>
                <w:sz w:val="20"/>
                <w:szCs w:val="20"/>
              </w:rPr>
              <w:t>тис. грн обласного бюджету</w:t>
            </w:r>
          </w:p>
          <w:p w14:paraId="0E62E19F" w14:textId="77777777" w:rsidR="002144A8" w:rsidRPr="00283EC5" w:rsidRDefault="002144A8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283EC5">
              <w:rPr>
                <w:b/>
                <w:bCs/>
                <w:sz w:val="20"/>
                <w:szCs w:val="20"/>
              </w:rPr>
              <w:t xml:space="preserve">Якості: </w:t>
            </w:r>
          </w:p>
          <w:p w14:paraId="5259C024" w14:textId="02763EEC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283EC5">
              <w:rPr>
                <w:sz w:val="20"/>
                <w:szCs w:val="20"/>
              </w:rPr>
              <w:t>співвідношення кількості реалізованих проєктів до проєктів-переможців – 100 %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2D06A2" w14:textId="486C06EC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3D3854">
              <w:rPr>
                <w:sz w:val="21"/>
                <w:szCs w:val="21"/>
              </w:rPr>
              <w:t>Органи місцевого самоврядування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461B9" w14:textId="50BBFC06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AC1149">
              <w:rPr>
                <w:rFonts w:eastAsia="Calibri"/>
                <w:sz w:val="21"/>
                <w:szCs w:val="21"/>
                <w:lang w:eastAsia="ru-RU"/>
              </w:rPr>
              <w:t>Обласний бюджет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005CD1F" w14:textId="47D5D70C" w:rsidR="002144A8" w:rsidRPr="00F025DB" w:rsidRDefault="002144A8" w:rsidP="002144A8">
            <w:pPr>
              <w:tabs>
                <w:tab w:val="left" w:pos="0"/>
              </w:tabs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  <w:r w:rsidR="001B7F0B">
              <w:rPr>
                <w:b/>
                <w:sz w:val="21"/>
                <w:szCs w:val="21"/>
              </w:rPr>
              <w:t>1</w:t>
            </w:r>
            <w:r>
              <w:rPr>
                <w:b/>
                <w:sz w:val="21"/>
                <w:szCs w:val="21"/>
              </w:rPr>
              <w:t xml:space="preserve"> </w:t>
            </w:r>
            <w:r w:rsidR="001B7F0B">
              <w:rPr>
                <w:b/>
                <w:sz w:val="21"/>
                <w:szCs w:val="21"/>
              </w:rPr>
              <w:t>65</w:t>
            </w:r>
            <w:r w:rsidRPr="00F025DB">
              <w:rPr>
                <w:b/>
                <w:sz w:val="21"/>
                <w:szCs w:val="21"/>
              </w:rPr>
              <w:t>0,</w:t>
            </w:r>
            <w:r w:rsidR="001B7F0B">
              <w:rPr>
                <w:b/>
                <w:sz w:val="21"/>
                <w:szCs w:val="21"/>
              </w:rPr>
              <w:t>00</w:t>
            </w:r>
            <w:r w:rsidRPr="00F025DB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B1314" w14:textId="7BCE4B53" w:rsidR="002144A8" w:rsidRPr="00F025DB" w:rsidRDefault="002144A8" w:rsidP="00400801">
            <w:pPr>
              <w:pStyle w:val="af5"/>
              <w:tabs>
                <w:tab w:val="left" w:pos="851"/>
                <w:tab w:val="left" w:pos="993"/>
              </w:tabs>
              <w:ind w:left="3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Реалізація</w:t>
            </w:r>
            <w:r w:rsidRPr="00497DB4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проєктів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з метою </w:t>
            </w:r>
            <w:r w:rsidRPr="00497DB4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забезпечення оперативності реагування та стійкості територіальних громад області до надзвичайних ситуацій військового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Pr="00497DB4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чи техногенного характеру, збереження життя і здоров’я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населення</w:t>
            </w:r>
            <w:r w:rsidRPr="00497DB4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.</w:t>
            </w:r>
          </w:p>
        </w:tc>
      </w:tr>
      <w:tr w:rsidR="002144A8" w:rsidRPr="00422B1E" w14:paraId="71F03B2C" w14:textId="77777777" w:rsidTr="00CA372A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C39B5F" w14:textId="77777777" w:rsidR="002144A8" w:rsidRPr="003F4F65" w:rsidRDefault="002144A8" w:rsidP="002144A8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2C67E7" w14:textId="77777777" w:rsidR="002144A8" w:rsidRPr="00BC03EC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9ABAF8" w14:textId="77777777" w:rsidR="002144A8" w:rsidRDefault="002144A8" w:rsidP="002144A8">
            <w:pPr>
              <w:pStyle w:val="aff1"/>
              <w:tabs>
                <w:tab w:val="left" w:pos="180"/>
              </w:tabs>
              <w:ind w:left="0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03A2D3" w14:textId="77777777" w:rsidR="002144A8" w:rsidRPr="00AC1149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8A2D40" w14:textId="77777777" w:rsidR="002144A8" w:rsidRPr="003D3854" w:rsidRDefault="002144A8" w:rsidP="002144A8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DDB8" w14:textId="2B6A7F65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AC1149">
              <w:rPr>
                <w:rFonts w:eastAsia="Calibri"/>
                <w:sz w:val="21"/>
                <w:szCs w:val="21"/>
                <w:lang w:eastAsia="ru-RU"/>
              </w:rPr>
              <w:t>Місцеві бюджети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DA4C425" w14:textId="77777777" w:rsidR="002144A8" w:rsidRPr="00AC1149" w:rsidRDefault="002144A8" w:rsidP="002144A8">
            <w:pPr>
              <w:tabs>
                <w:tab w:val="left" w:pos="0"/>
              </w:tabs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059349" w14:textId="77777777" w:rsidR="002144A8" w:rsidRPr="00422B1E" w:rsidRDefault="002144A8" w:rsidP="002144A8">
            <w:pPr>
              <w:rPr>
                <w:rFonts w:eastAsia="Calibri"/>
                <w:color w:val="FF0000"/>
                <w:sz w:val="21"/>
                <w:szCs w:val="21"/>
                <w:lang w:eastAsia="ru-RU"/>
              </w:rPr>
            </w:pPr>
          </w:p>
        </w:tc>
      </w:tr>
      <w:tr w:rsidR="002144A8" w:rsidRPr="00422B1E" w14:paraId="17CDE41F" w14:textId="77777777" w:rsidTr="00CA372A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396D" w14:textId="77777777" w:rsidR="002144A8" w:rsidRPr="003F4F65" w:rsidRDefault="002144A8" w:rsidP="002144A8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CEA1" w14:textId="77777777" w:rsidR="002144A8" w:rsidRPr="00BC03EC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F3FD" w14:textId="77777777" w:rsidR="002144A8" w:rsidRDefault="002144A8" w:rsidP="002144A8">
            <w:pPr>
              <w:pStyle w:val="aff1"/>
              <w:tabs>
                <w:tab w:val="left" w:pos="180"/>
              </w:tabs>
              <w:ind w:left="0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3AB5" w14:textId="77777777" w:rsidR="002144A8" w:rsidRPr="00AC1149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0E6BB" w14:textId="77777777" w:rsidR="002144A8" w:rsidRPr="003D3854" w:rsidRDefault="002144A8" w:rsidP="002144A8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05784" w14:textId="2FA603E2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AC1149">
              <w:rPr>
                <w:rFonts w:eastAsia="Calibri"/>
                <w:sz w:val="21"/>
                <w:szCs w:val="21"/>
                <w:lang w:eastAsia="ru-RU"/>
              </w:rPr>
              <w:t>Інші джерела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DA5D04" w14:textId="77777777" w:rsidR="002144A8" w:rsidRPr="00AC1149" w:rsidRDefault="002144A8" w:rsidP="002144A8">
            <w:pPr>
              <w:tabs>
                <w:tab w:val="left" w:pos="0"/>
              </w:tabs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F11E2" w14:textId="77777777" w:rsidR="002144A8" w:rsidRPr="00422B1E" w:rsidRDefault="002144A8" w:rsidP="002144A8">
            <w:pPr>
              <w:rPr>
                <w:rFonts w:eastAsia="Calibri"/>
                <w:color w:val="FF0000"/>
                <w:sz w:val="21"/>
                <w:szCs w:val="21"/>
                <w:lang w:eastAsia="ru-RU"/>
              </w:rPr>
            </w:pPr>
          </w:p>
        </w:tc>
      </w:tr>
      <w:tr w:rsidR="002144A8" w:rsidRPr="00422B1E" w14:paraId="2C1321B6" w14:textId="77777777" w:rsidTr="00CA372A"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EAEE" w14:textId="7434C931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  <w:r w:rsidRPr="00DF2022">
              <w:rPr>
                <w:b/>
                <w:sz w:val="21"/>
                <w:szCs w:val="21"/>
              </w:rPr>
              <w:t xml:space="preserve">Разом на завдання </w:t>
            </w: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CC70CD" w14:textId="1C8E211F" w:rsidR="002144A8" w:rsidRPr="00AC1149" w:rsidRDefault="002144A8" w:rsidP="002144A8">
            <w:pPr>
              <w:tabs>
                <w:tab w:val="left" w:pos="0"/>
              </w:tabs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  <w:r w:rsidR="001B7F0B">
              <w:rPr>
                <w:b/>
                <w:sz w:val="21"/>
                <w:szCs w:val="21"/>
              </w:rPr>
              <w:t>1</w:t>
            </w:r>
            <w:r>
              <w:rPr>
                <w:b/>
                <w:sz w:val="21"/>
                <w:szCs w:val="21"/>
              </w:rPr>
              <w:t xml:space="preserve"> </w:t>
            </w:r>
            <w:r w:rsidR="001B7F0B">
              <w:rPr>
                <w:b/>
                <w:sz w:val="21"/>
                <w:szCs w:val="21"/>
              </w:rPr>
              <w:t>65</w:t>
            </w:r>
            <w:r w:rsidRPr="00DF2022">
              <w:rPr>
                <w:b/>
                <w:sz w:val="21"/>
                <w:szCs w:val="21"/>
              </w:rPr>
              <w:t>0,0</w:t>
            </w:r>
            <w:r w:rsidR="001B7F0B">
              <w:rPr>
                <w:b/>
                <w:sz w:val="21"/>
                <w:szCs w:val="21"/>
              </w:rPr>
              <w:t>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100EC3" w14:textId="77777777" w:rsidR="002144A8" w:rsidRPr="00422B1E" w:rsidRDefault="002144A8" w:rsidP="002144A8">
            <w:pPr>
              <w:rPr>
                <w:rFonts w:eastAsia="Calibri"/>
                <w:color w:val="FF0000"/>
                <w:sz w:val="21"/>
                <w:szCs w:val="21"/>
                <w:lang w:eastAsia="ru-RU"/>
              </w:rPr>
            </w:pPr>
          </w:p>
        </w:tc>
      </w:tr>
      <w:tr w:rsidR="002144A8" w:rsidRPr="00422B1E" w14:paraId="0F245C35" w14:textId="77777777" w:rsidTr="00CA372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FEC212" w14:textId="72C1E13F" w:rsidR="002144A8" w:rsidRPr="003F4F65" w:rsidRDefault="002144A8" w:rsidP="002144A8">
            <w:pPr>
              <w:jc w:val="center"/>
              <w:rPr>
                <w:rFonts w:eastAsia="Calibri"/>
                <w:b/>
                <w:sz w:val="21"/>
                <w:szCs w:val="21"/>
                <w:lang w:eastAsia="ru-RU"/>
              </w:rPr>
            </w:pPr>
            <w:r w:rsidRPr="003F4F65">
              <w:rPr>
                <w:rFonts w:eastAsia="Calibri"/>
                <w:b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7F30C" w14:textId="4A964FCC" w:rsidR="002144A8" w:rsidRPr="00640DD9" w:rsidRDefault="00640DD9" w:rsidP="00640DD9">
            <w:pPr>
              <w:spacing w:line="240" w:lineRule="auto"/>
              <w:rPr>
                <w:b/>
                <w:bCs/>
                <w:sz w:val="21"/>
                <w:szCs w:val="21"/>
              </w:rPr>
            </w:pPr>
            <w:r w:rsidRPr="00640DD9">
              <w:rPr>
                <w:b/>
                <w:bCs/>
                <w:sz w:val="21"/>
                <w:szCs w:val="21"/>
              </w:rPr>
              <w:t>Відновлювана енергетика на муніципальних об’єктах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5E3EA48" w14:textId="55BC466A" w:rsidR="002144A8" w:rsidRPr="00120E3A" w:rsidRDefault="002144A8" w:rsidP="00400801">
            <w:pPr>
              <w:spacing w:line="240" w:lineRule="auto"/>
              <w:rPr>
                <w:sz w:val="21"/>
                <w:szCs w:val="21"/>
              </w:rPr>
            </w:pPr>
            <w:r w:rsidRPr="00120E3A">
              <w:rPr>
                <w:sz w:val="21"/>
                <w:szCs w:val="21"/>
              </w:rPr>
              <w:t xml:space="preserve">2.1. Реалізація проєктів спрямованих на впровадження заходів з відновлюваних джерел енергії на муніципальних </w:t>
            </w:r>
            <w:r w:rsidRPr="00120E3A">
              <w:rPr>
                <w:sz w:val="21"/>
                <w:szCs w:val="21"/>
              </w:rPr>
              <w:lastRenderedPageBreak/>
              <w:t>об’єктах територіальних громад області</w:t>
            </w:r>
          </w:p>
        </w:tc>
        <w:tc>
          <w:tcPr>
            <w:tcW w:w="255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0CC917F" w14:textId="77777777" w:rsidR="002144A8" w:rsidRPr="00283EC5" w:rsidRDefault="002144A8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283EC5">
              <w:rPr>
                <w:b/>
                <w:bCs/>
                <w:sz w:val="20"/>
                <w:szCs w:val="20"/>
              </w:rPr>
              <w:lastRenderedPageBreak/>
              <w:t>Затрат:</w:t>
            </w:r>
          </w:p>
          <w:p w14:paraId="52F68A54" w14:textId="77777777" w:rsidR="002144A8" w:rsidRPr="00283EC5" w:rsidRDefault="002144A8" w:rsidP="00400801">
            <w:pPr>
              <w:spacing w:line="240" w:lineRule="auto"/>
              <w:rPr>
                <w:sz w:val="20"/>
                <w:szCs w:val="20"/>
              </w:rPr>
            </w:pPr>
            <w:r w:rsidRPr="00283EC5">
              <w:rPr>
                <w:sz w:val="20"/>
                <w:szCs w:val="20"/>
              </w:rPr>
              <w:t>Обсяг фінансового ресурсу, необхідного для фінансування проєктів –</w:t>
            </w:r>
          </w:p>
          <w:p w14:paraId="5725A682" w14:textId="03130B27" w:rsidR="002144A8" w:rsidRPr="00C24305" w:rsidRDefault="00C24305" w:rsidP="00C24305">
            <w:pPr>
              <w:suppressAutoHyphens w:val="0"/>
              <w:spacing w:line="240" w:lineRule="auto"/>
              <w:rPr>
                <w:b/>
                <w:bCs/>
                <w:color w:val="000000"/>
                <w:sz w:val="22"/>
                <w:szCs w:val="22"/>
                <w:lang w:eastAsia="uk-UA"/>
              </w:rPr>
            </w:pPr>
            <w:r w:rsidRPr="00C24305">
              <w:rPr>
                <w:b/>
                <w:bCs/>
                <w:color w:val="000000"/>
                <w:sz w:val="20"/>
                <w:szCs w:val="20"/>
              </w:rPr>
              <w:t>6 951,480</w:t>
            </w:r>
            <w:r>
              <w:rPr>
                <w:b/>
                <w:bCs/>
                <w:color w:val="000000"/>
                <w:sz w:val="22"/>
                <w:szCs w:val="22"/>
                <w:lang w:eastAsia="uk-UA"/>
              </w:rPr>
              <w:t xml:space="preserve"> </w:t>
            </w:r>
            <w:r w:rsidR="002144A8" w:rsidRPr="00283EC5">
              <w:rPr>
                <w:sz w:val="20"/>
                <w:szCs w:val="20"/>
              </w:rPr>
              <w:t>тис. грн</w:t>
            </w:r>
          </w:p>
          <w:p w14:paraId="5A71BBF1" w14:textId="77777777" w:rsidR="002144A8" w:rsidRPr="00283EC5" w:rsidRDefault="002144A8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283EC5">
              <w:rPr>
                <w:b/>
                <w:bCs/>
                <w:sz w:val="20"/>
                <w:szCs w:val="20"/>
              </w:rPr>
              <w:t>Продукту:</w:t>
            </w:r>
          </w:p>
          <w:p w14:paraId="5843E9E9" w14:textId="62DC7BE8" w:rsidR="002144A8" w:rsidRPr="00283EC5" w:rsidRDefault="002144A8" w:rsidP="00400801">
            <w:pPr>
              <w:spacing w:line="240" w:lineRule="auto"/>
              <w:rPr>
                <w:sz w:val="20"/>
                <w:szCs w:val="20"/>
              </w:rPr>
            </w:pPr>
            <w:r w:rsidRPr="00283EC5">
              <w:rPr>
                <w:sz w:val="20"/>
                <w:szCs w:val="20"/>
              </w:rPr>
              <w:t xml:space="preserve">Кількість реалізованих проєктів – </w:t>
            </w:r>
            <w:r w:rsidR="00C24305">
              <w:rPr>
                <w:b/>
                <w:bCs/>
                <w:sz w:val="20"/>
                <w:szCs w:val="20"/>
              </w:rPr>
              <w:t>4</w:t>
            </w:r>
            <w:r w:rsidRPr="00283EC5">
              <w:rPr>
                <w:b/>
                <w:bCs/>
                <w:sz w:val="20"/>
                <w:szCs w:val="20"/>
              </w:rPr>
              <w:t xml:space="preserve"> </w:t>
            </w:r>
            <w:r w:rsidRPr="00283EC5">
              <w:rPr>
                <w:sz w:val="20"/>
                <w:szCs w:val="20"/>
              </w:rPr>
              <w:t>од.</w:t>
            </w:r>
          </w:p>
          <w:p w14:paraId="407175EC" w14:textId="77777777" w:rsidR="002144A8" w:rsidRPr="00283EC5" w:rsidRDefault="002144A8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283EC5">
              <w:rPr>
                <w:b/>
                <w:bCs/>
                <w:sz w:val="20"/>
                <w:szCs w:val="20"/>
              </w:rPr>
              <w:lastRenderedPageBreak/>
              <w:t>Ефективності:</w:t>
            </w:r>
          </w:p>
          <w:p w14:paraId="5BC5B640" w14:textId="6F7363A4" w:rsidR="002144A8" w:rsidRPr="00283EC5" w:rsidRDefault="002144A8" w:rsidP="00400801">
            <w:pPr>
              <w:spacing w:line="240" w:lineRule="auto"/>
              <w:rPr>
                <w:sz w:val="20"/>
                <w:szCs w:val="20"/>
              </w:rPr>
            </w:pPr>
            <w:r w:rsidRPr="00283EC5">
              <w:rPr>
                <w:sz w:val="20"/>
                <w:szCs w:val="20"/>
              </w:rPr>
              <w:t>Середня вартість одного проєкту –</w:t>
            </w:r>
            <w:r w:rsidR="00C24305">
              <w:t xml:space="preserve"> </w:t>
            </w:r>
            <w:r w:rsidR="00C24305" w:rsidRPr="00C24305">
              <w:rPr>
                <w:b/>
                <w:bCs/>
                <w:sz w:val="20"/>
                <w:szCs w:val="20"/>
              </w:rPr>
              <w:t>1 737,87</w:t>
            </w:r>
            <w:r w:rsidR="00C24305">
              <w:rPr>
                <w:sz w:val="20"/>
                <w:szCs w:val="20"/>
              </w:rPr>
              <w:t xml:space="preserve"> </w:t>
            </w:r>
            <w:r w:rsidRPr="00283EC5">
              <w:rPr>
                <w:sz w:val="20"/>
                <w:szCs w:val="20"/>
              </w:rPr>
              <w:t>тис. грн обласного бюджету</w:t>
            </w:r>
          </w:p>
          <w:p w14:paraId="4AED9515" w14:textId="77777777" w:rsidR="002144A8" w:rsidRPr="00283EC5" w:rsidRDefault="002144A8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283EC5">
              <w:rPr>
                <w:b/>
                <w:bCs/>
                <w:sz w:val="20"/>
                <w:szCs w:val="20"/>
              </w:rPr>
              <w:t xml:space="preserve">Якості: </w:t>
            </w:r>
          </w:p>
          <w:p w14:paraId="139F743F" w14:textId="177D2CAF" w:rsidR="002144A8" w:rsidRPr="00283EC5" w:rsidRDefault="002144A8" w:rsidP="00400801">
            <w:pPr>
              <w:spacing w:line="240" w:lineRule="auto"/>
              <w:rPr>
                <w:rFonts w:eastAsia="Calibri"/>
                <w:sz w:val="20"/>
                <w:szCs w:val="20"/>
                <w:lang w:eastAsia="ru-RU"/>
              </w:rPr>
            </w:pPr>
            <w:r w:rsidRPr="00283EC5">
              <w:rPr>
                <w:sz w:val="20"/>
                <w:szCs w:val="20"/>
              </w:rPr>
              <w:t>співвідношення кількості реалізованих проєктів до проєктів-переможців – 100 %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3B4F2E" w14:textId="3827F830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3D3854">
              <w:rPr>
                <w:sz w:val="21"/>
                <w:szCs w:val="21"/>
              </w:rPr>
              <w:lastRenderedPageBreak/>
              <w:t>Органи місцевого самоврядування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7DB0" w14:textId="70690F45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AC1149">
              <w:rPr>
                <w:rFonts w:eastAsia="Calibri"/>
                <w:sz w:val="21"/>
                <w:szCs w:val="21"/>
                <w:lang w:eastAsia="ru-RU"/>
              </w:rPr>
              <w:t>Обласний бюджет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B3CEA94" w14:textId="77777777" w:rsidR="00C24305" w:rsidRPr="00C24305" w:rsidRDefault="00C24305" w:rsidP="00C24305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sz w:val="21"/>
                <w:szCs w:val="21"/>
                <w:lang w:eastAsia="uk-UA"/>
              </w:rPr>
            </w:pPr>
            <w:r w:rsidRPr="00C24305">
              <w:rPr>
                <w:b/>
                <w:bCs/>
                <w:color w:val="000000"/>
                <w:sz w:val="21"/>
                <w:szCs w:val="21"/>
              </w:rPr>
              <w:t>6 951,480</w:t>
            </w:r>
          </w:p>
          <w:p w14:paraId="2937AAF2" w14:textId="32E96E68" w:rsidR="002144A8" w:rsidRPr="00AC1149" w:rsidRDefault="002144A8" w:rsidP="00400801">
            <w:pPr>
              <w:tabs>
                <w:tab w:val="left" w:pos="0"/>
              </w:tabs>
              <w:spacing w:line="240" w:lineRule="auto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A5CFDE" w14:textId="5C43EBB5" w:rsidR="002144A8" w:rsidRPr="00283EC5" w:rsidRDefault="002144A8" w:rsidP="00400801">
            <w:pPr>
              <w:pStyle w:val="af5"/>
              <w:tabs>
                <w:tab w:val="left" w:pos="851"/>
                <w:tab w:val="left" w:pos="993"/>
              </w:tabs>
              <w:ind w:left="3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Реалізація</w:t>
            </w:r>
            <w:r w:rsidRPr="00283EC5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проєктів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з метою</w:t>
            </w:r>
            <w:r w:rsidRPr="00283EC5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забезпечення енергонезалежності бюджетних установ в умовах аварійних відключень електроенергії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, </w:t>
            </w:r>
            <w:r w:rsidRPr="00283EC5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підвищення енергетичної стійкості.</w:t>
            </w:r>
          </w:p>
        </w:tc>
      </w:tr>
      <w:tr w:rsidR="002144A8" w:rsidRPr="00422B1E" w14:paraId="5369C0EB" w14:textId="77777777" w:rsidTr="00CA372A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B5FDB4" w14:textId="77777777" w:rsidR="002144A8" w:rsidRPr="003F4F65" w:rsidRDefault="002144A8" w:rsidP="002144A8">
            <w:pPr>
              <w:jc w:val="center"/>
              <w:rPr>
                <w:rFonts w:eastAsia="Calibri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D2DB53" w14:textId="77777777" w:rsidR="002144A8" w:rsidRPr="00BC03EC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34DF95" w14:textId="77777777" w:rsidR="002144A8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724EA4" w14:textId="77777777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FB8A1" w14:textId="77777777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C42B" w14:textId="68F539E3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  <w:r w:rsidRPr="00AC1149">
              <w:rPr>
                <w:rFonts w:eastAsia="Calibri"/>
                <w:sz w:val="21"/>
                <w:szCs w:val="21"/>
                <w:lang w:eastAsia="ru-RU"/>
              </w:rPr>
              <w:t>Місцеві бюджети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646AA2" w14:textId="77777777" w:rsidR="002144A8" w:rsidRPr="00AC1149" w:rsidRDefault="002144A8" w:rsidP="002144A8">
            <w:pPr>
              <w:tabs>
                <w:tab w:val="left" w:pos="0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5B877D" w14:textId="77777777" w:rsidR="002144A8" w:rsidRPr="00422B1E" w:rsidRDefault="002144A8" w:rsidP="002144A8">
            <w:pPr>
              <w:rPr>
                <w:rFonts w:eastAsia="Calibri"/>
                <w:color w:val="FF0000"/>
                <w:sz w:val="21"/>
                <w:szCs w:val="21"/>
                <w:lang w:eastAsia="ru-RU"/>
              </w:rPr>
            </w:pPr>
          </w:p>
        </w:tc>
      </w:tr>
      <w:tr w:rsidR="002144A8" w:rsidRPr="00422B1E" w14:paraId="71A8F70C" w14:textId="77777777" w:rsidTr="00CA372A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6CD8" w14:textId="77777777" w:rsidR="002144A8" w:rsidRPr="003F4F65" w:rsidRDefault="002144A8" w:rsidP="002144A8">
            <w:pPr>
              <w:jc w:val="center"/>
              <w:rPr>
                <w:rFonts w:eastAsia="Calibri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925B" w14:textId="77777777" w:rsidR="002144A8" w:rsidRPr="00BC03EC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7882" w14:textId="77777777" w:rsidR="002144A8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100F" w14:textId="77777777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0DA74" w14:textId="77777777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672A" w14:textId="22BA9DB9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  <w:r w:rsidRPr="00AC1149">
              <w:rPr>
                <w:rFonts w:eastAsia="Calibri"/>
                <w:sz w:val="21"/>
                <w:szCs w:val="21"/>
                <w:lang w:eastAsia="ru-RU"/>
              </w:rPr>
              <w:t>Інші джерела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67739F" w14:textId="77777777" w:rsidR="002144A8" w:rsidRPr="00AC1149" w:rsidRDefault="002144A8" w:rsidP="002144A8">
            <w:pPr>
              <w:tabs>
                <w:tab w:val="left" w:pos="0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CB91E5" w14:textId="77777777" w:rsidR="002144A8" w:rsidRPr="00422B1E" w:rsidRDefault="002144A8" w:rsidP="002144A8">
            <w:pPr>
              <w:rPr>
                <w:rFonts w:eastAsia="Calibri"/>
                <w:color w:val="FF0000"/>
                <w:sz w:val="21"/>
                <w:szCs w:val="21"/>
                <w:lang w:eastAsia="ru-RU"/>
              </w:rPr>
            </w:pPr>
          </w:p>
        </w:tc>
      </w:tr>
      <w:tr w:rsidR="002144A8" w:rsidRPr="00422B1E" w14:paraId="5C10BB1C" w14:textId="77777777" w:rsidTr="00CA372A"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C876" w14:textId="40C2BBA9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  <w:r w:rsidRPr="00DF2022">
              <w:rPr>
                <w:b/>
                <w:sz w:val="21"/>
                <w:szCs w:val="21"/>
              </w:rPr>
              <w:t xml:space="preserve">Разом на завдання </w:t>
            </w: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D2314E" w14:textId="1126DC92" w:rsidR="002144A8" w:rsidRPr="00C24305" w:rsidRDefault="00C24305" w:rsidP="00C24305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sz w:val="21"/>
                <w:szCs w:val="21"/>
                <w:lang w:eastAsia="uk-UA"/>
              </w:rPr>
            </w:pPr>
            <w:r w:rsidRPr="00C24305">
              <w:rPr>
                <w:b/>
                <w:bCs/>
                <w:color w:val="000000"/>
                <w:sz w:val="21"/>
                <w:szCs w:val="21"/>
              </w:rPr>
              <w:t>6 951,480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BA6063" w14:textId="77777777" w:rsidR="002144A8" w:rsidRPr="00422B1E" w:rsidRDefault="002144A8" w:rsidP="002144A8">
            <w:pPr>
              <w:rPr>
                <w:rFonts w:eastAsia="Calibri"/>
                <w:color w:val="FF0000"/>
                <w:sz w:val="21"/>
                <w:szCs w:val="21"/>
                <w:lang w:eastAsia="ru-RU"/>
              </w:rPr>
            </w:pPr>
          </w:p>
        </w:tc>
      </w:tr>
      <w:tr w:rsidR="002144A8" w:rsidRPr="00422B1E" w14:paraId="3AC55B5D" w14:textId="77777777" w:rsidTr="00CA372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820A7E" w14:textId="12EB2314" w:rsidR="002144A8" w:rsidRPr="003F4F65" w:rsidRDefault="002144A8" w:rsidP="002144A8">
            <w:pPr>
              <w:jc w:val="center"/>
              <w:rPr>
                <w:rFonts w:eastAsia="Calibri"/>
                <w:b/>
                <w:sz w:val="21"/>
                <w:szCs w:val="21"/>
                <w:lang w:eastAsia="ru-RU"/>
              </w:rPr>
            </w:pPr>
            <w:r w:rsidRPr="003F4F65">
              <w:rPr>
                <w:rFonts w:eastAsia="Calibri"/>
                <w:b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D96961" w14:textId="60745724" w:rsidR="002144A8" w:rsidRPr="00AC1149" w:rsidRDefault="002144A8" w:rsidP="00640DD9">
            <w:pPr>
              <w:spacing w:line="240" w:lineRule="auto"/>
              <w:rPr>
                <w:rFonts w:eastAsia="Calibri"/>
                <w:b/>
                <w:sz w:val="21"/>
                <w:szCs w:val="21"/>
                <w:lang w:eastAsia="ru-RU"/>
              </w:rPr>
            </w:pPr>
            <w:r w:rsidRPr="00BC03EC">
              <w:rPr>
                <w:b/>
                <w:bCs/>
                <w:sz w:val="21"/>
                <w:szCs w:val="21"/>
              </w:rPr>
              <w:t>Відновлення</w:t>
            </w:r>
            <w:r w:rsidR="00640DD9">
              <w:rPr>
                <w:b/>
                <w:bCs/>
                <w:sz w:val="21"/>
                <w:szCs w:val="21"/>
              </w:rPr>
              <w:t xml:space="preserve"> та </w:t>
            </w:r>
            <w:r w:rsidRPr="00BC03EC">
              <w:rPr>
                <w:b/>
                <w:bCs/>
                <w:sz w:val="21"/>
                <w:szCs w:val="21"/>
              </w:rPr>
              <w:t>модернізація систем</w:t>
            </w:r>
            <w:r w:rsidRPr="00525B78">
              <w:rPr>
                <w:szCs w:val="28"/>
              </w:rPr>
              <w:t xml:space="preserve"> </w:t>
            </w:r>
            <w:r w:rsidRPr="00BC03EC">
              <w:rPr>
                <w:b/>
                <w:bCs/>
                <w:sz w:val="21"/>
                <w:szCs w:val="21"/>
              </w:rPr>
              <w:t>теплопостачання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6AC6D67" w14:textId="6B436CCC" w:rsidR="002144A8" w:rsidRPr="00120E3A" w:rsidRDefault="002144A8" w:rsidP="00400801">
            <w:pPr>
              <w:spacing w:line="240" w:lineRule="auto"/>
              <w:rPr>
                <w:sz w:val="21"/>
                <w:szCs w:val="21"/>
              </w:rPr>
            </w:pPr>
            <w:r w:rsidRPr="00120E3A">
              <w:rPr>
                <w:sz w:val="21"/>
                <w:szCs w:val="21"/>
              </w:rPr>
              <w:t>3.</w:t>
            </w:r>
            <w:r>
              <w:rPr>
                <w:sz w:val="21"/>
                <w:szCs w:val="21"/>
              </w:rPr>
              <w:t>1</w:t>
            </w:r>
            <w:r w:rsidRPr="00120E3A">
              <w:rPr>
                <w:sz w:val="21"/>
                <w:szCs w:val="21"/>
              </w:rPr>
              <w:t>. Реалізація проєктів спрямованих на відновлення, модернізацію та розвиток систем централізованого та децентралізованого теплопостачання в територіальних громадах області</w:t>
            </w:r>
          </w:p>
        </w:tc>
        <w:tc>
          <w:tcPr>
            <w:tcW w:w="255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86DEF31" w14:textId="77777777" w:rsidR="002144A8" w:rsidRPr="00283EC5" w:rsidRDefault="002144A8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283EC5">
              <w:rPr>
                <w:b/>
                <w:bCs/>
                <w:sz w:val="20"/>
                <w:szCs w:val="20"/>
              </w:rPr>
              <w:t>Затрат:</w:t>
            </w:r>
          </w:p>
          <w:p w14:paraId="7C7DE53E" w14:textId="77777777" w:rsidR="002144A8" w:rsidRPr="00283EC5" w:rsidRDefault="002144A8" w:rsidP="00400801">
            <w:pPr>
              <w:spacing w:line="240" w:lineRule="auto"/>
              <w:rPr>
                <w:sz w:val="20"/>
                <w:szCs w:val="20"/>
              </w:rPr>
            </w:pPr>
            <w:r w:rsidRPr="00283EC5">
              <w:rPr>
                <w:sz w:val="20"/>
                <w:szCs w:val="20"/>
              </w:rPr>
              <w:t>Обсяг фінансового ресурсу, необхідного для фінансування проєктів –</w:t>
            </w:r>
          </w:p>
          <w:p w14:paraId="04D06F71" w14:textId="2BCD6A82" w:rsidR="002144A8" w:rsidRPr="00283EC5" w:rsidRDefault="00C24305" w:rsidP="00C24305">
            <w:pPr>
              <w:suppressAutoHyphens w:val="0"/>
              <w:spacing w:line="240" w:lineRule="auto"/>
              <w:rPr>
                <w:b/>
                <w:bCs/>
                <w:sz w:val="20"/>
                <w:szCs w:val="20"/>
              </w:rPr>
            </w:pPr>
            <w:r w:rsidRPr="00C24305">
              <w:rPr>
                <w:b/>
                <w:bCs/>
                <w:color w:val="000000"/>
                <w:sz w:val="21"/>
                <w:szCs w:val="21"/>
              </w:rPr>
              <w:t>36 398,520</w:t>
            </w:r>
            <w:r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2144A8" w:rsidRPr="00283EC5">
              <w:rPr>
                <w:sz w:val="20"/>
                <w:szCs w:val="20"/>
              </w:rPr>
              <w:t>тис. грн</w:t>
            </w:r>
          </w:p>
          <w:p w14:paraId="4B4FF587" w14:textId="77777777" w:rsidR="002144A8" w:rsidRPr="00283EC5" w:rsidRDefault="002144A8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283EC5">
              <w:rPr>
                <w:b/>
                <w:bCs/>
                <w:sz w:val="20"/>
                <w:szCs w:val="20"/>
              </w:rPr>
              <w:t>Продукту:</w:t>
            </w:r>
          </w:p>
          <w:p w14:paraId="558B0DB7" w14:textId="32E5F06D" w:rsidR="002144A8" w:rsidRPr="00283EC5" w:rsidRDefault="002144A8" w:rsidP="00400801">
            <w:pPr>
              <w:spacing w:line="240" w:lineRule="auto"/>
              <w:rPr>
                <w:sz w:val="20"/>
                <w:szCs w:val="20"/>
              </w:rPr>
            </w:pPr>
            <w:r w:rsidRPr="00283EC5">
              <w:rPr>
                <w:sz w:val="20"/>
                <w:szCs w:val="20"/>
              </w:rPr>
              <w:t xml:space="preserve">Кількість реалізованих проєктів – </w:t>
            </w:r>
            <w:r w:rsidR="00C24305">
              <w:rPr>
                <w:b/>
                <w:bCs/>
                <w:sz w:val="20"/>
                <w:szCs w:val="20"/>
              </w:rPr>
              <w:t>12</w:t>
            </w:r>
            <w:r w:rsidR="006142AA">
              <w:rPr>
                <w:b/>
                <w:bCs/>
                <w:sz w:val="20"/>
                <w:szCs w:val="20"/>
              </w:rPr>
              <w:t xml:space="preserve"> </w:t>
            </w:r>
            <w:r w:rsidRPr="00283EC5">
              <w:rPr>
                <w:sz w:val="20"/>
                <w:szCs w:val="20"/>
              </w:rPr>
              <w:t>од.</w:t>
            </w:r>
          </w:p>
          <w:p w14:paraId="5299FEDE" w14:textId="77777777" w:rsidR="002144A8" w:rsidRPr="00283EC5" w:rsidRDefault="002144A8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283EC5">
              <w:rPr>
                <w:b/>
                <w:bCs/>
                <w:sz w:val="20"/>
                <w:szCs w:val="20"/>
              </w:rPr>
              <w:t>Ефективності:</w:t>
            </w:r>
          </w:p>
          <w:p w14:paraId="78D37F3C" w14:textId="3B615EFA" w:rsidR="002144A8" w:rsidRPr="00283EC5" w:rsidRDefault="002144A8" w:rsidP="00400801">
            <w:pPr>
              <w:spacing w:line="240" w:lineRule="auto"/>
              <w:rPr>
                <w:sz w:val="20"/>
                <w:szCs w:val="20"/>
              </w:rPr>
            </w:pPr>
            <w:r w:rsidRPr="00283EC5">
              <w:rPr>
                <w:sz w:val="20"/>
                <w:szCs w:val="20"/>
              </w:rPr>
              <w:t xml:space="preserve">Середня вартість одного проєкту – </w:t>
            </w:r>
            <w:r w:rsidR="00C24305">
              <w:rPr>
                <w:b/>
                <w:bCs/>
                <w:sz w:val="20"/>
                <w:szCs w:val="20"/>
              </w:rPr>
              <w:t>3 033,21</w:t>
            </w:r>
            <w:r w:rsidRPr="00283EC5">
              <w:rPr>
                <w:b/>
                <w:bCs/>
                <w:sz w:val="20"/>
                <w:szCs w:val="20"/>
              </w:rPr>
              <w:t> </w:t>
            </w:r>
            <w:r w:rsidRPr="00283EC5">
              <w:rPr>
                <w:sz w:val="20"/>
                <w:szCs w:val="20"/>
              </w:rPr>
              <w:t>тис. грн обласного бюджету</w:t>
            </w:r>
          </w:p>
          <w:p w14:paraId="64C512E9" w14:textId="77777777" w:rsidR="002144A8" w:rsidRPr="00283EC5" w:rsidRDefault="002144A8" w:rsidP="00400801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283EC5">
              <w:rPr>
                <w:b/>
                <w:bCs/>
                <w:sz w:val="20"/>
                <w:szCs w:val="20"/>
              </w:rPr>
              <w:t xml:space="preserve">Якості: </w:t>
            </w:r>
          </w:p>
          <w:p w14:paraId="5FEDE6FA" w14:textId="7773670F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283EC5">
              <w:rPr>
                <w:sz w:val="20"/>
                <w:szCs w:val="20"/>
              </w:rPr>
              <w:t>співвідношення кількості реалізованих проєктів до проєктів-переможців – 100</w:t>
            </w:r>
            <w:r w:rsidRPr="00AC1149">
              <w:rPr>
                <w:sz w:val="21"/>
                <w:szCs w:val="21"/>
              </w:rPr>
              <w:t xml:space="preserve"> %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C2E780" w14:textId="2145924D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3D3854">
              <w:rPr>
                <w:sz w:val="21"/>
                <w:szCs w:val="21"/>
              </w:rPr>
              <w:t>Органи місцевого самоврядування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FBCF" w14:textId="050A6486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AC1149">
              <w:rPr>
                <w:rFonts w:eastAsia="Calibri"/>
                <w:sz w:val="21"/>
                <w:szCs w:val="21"/>
                <w:lang w:eastAsia="ru-RU"/>
              </w:rPr>
              <w:t>Обласний бюджет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65605EC" w14:textId="77777777" w:rsidR="00C24305" w:rsidRPr="00C24305" w:rsidRDefault="00C24305" w:rsidP="00C24305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C24305">
              <w:rPr>
                <w:b/>
                <w:bCs/>
                <w:color w:val="000000"/>
                <w:sz w:val="21"/>
                <w:szCs w:val="21"/>
              </w:rPr>
              <w:t>36 398,520</w:t>
            </w:r>
          </w:p>
          <w:p w14:paraId="4FE3A7D2" w14:textId="538C5583" w:rsidR="00C24305" w:rsidRPr="00C24305" w:rsidRDefault="00C24305" w:rsidP="00C24305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  <w:p w14:paraId="72C3F3A9" w14:textId="5BF3B55A" w:rsidR="002144A8" w:rsidRPr="00C24305" w:rsidRDefault="002144A8" w:rsidP="00400801">
            <w:pPr>
              <w:tabs>
                <w:tab w:val="left" w:pos="0"/>
              </w:tabs>
              <w:spacing w:line="24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6794D3" w14:textId="36558AAB" w:rsidR="002144A8" w:rsidRPr="00283EC5" w:rsidRDefault="002144A8" w:rsidP="00400801">
            <w:pPr>
              <w:pStyle w:val="af5"/>
              <w:tabs>
                <w:tab w:val="left" w:pos="851"/>
                <w:tab w:val="left" w:pos="993"/>
              </w:tabs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Реалізація</w:t>
            </w:r>
            <w:r w:rsidRPr="00F025DB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проєктів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з метою з</w:t>
            </w:r>
            <w:r w:rsidRPr="002144A8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абезпечення доступного та безперебійного теплопостачання закладів бюджетної сфери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задля</w:t>
            </w:r>
            <w:r w:rsidRPr="002144A8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підвищення ефективності їх функціонування</w:t>
            </w:r>
          </w:p>
        </w:tc>
      </w:tr>
      <w:tr w:rsidR="002144A8" w:rsidRPr="00422B1E" w14:paraId="7E078B31" w14:textId="77777777" w:rsidTr="00CA372A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37AB33" w14:textId="77777777" w:rsidR="002144A8" w:rsidRPr="003F4F65" w:rsidRDefault="002144A8" w:rsidP="002144A8">
            <w:pPr>
              <w:jc w:val="center"/>
              <w:rPr>
                <w:rFonts w:eastAsia="Calibri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AFA131" w14:textId="77777777" w:rsidR="002144A8" w:rsidRPr="00BC03EC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C78A3A" w14:textId="77777777" w:rsidR="002144A8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0E9A1A" w14:textId="77777777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AB8C8" w14:textId="77777777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8243" w14:textId="122C0ABF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AC1149">
              <w:rPr>
                <w:rFonts w:eastAsia="Calibri"/>
                <w:sz w:val="21"/>
                <w:szCs w:val="21"/>
                <w:lang w:eastAsia="ru-RU"/>
              </w:rPr>
              <w:t>Місцеві бюджети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C50141" w14:textId="77777777" w:rsidR="002144A8" w:rsidRPr="00AC1149" w:rsidRDefault="002144A8" w:rsidP="002144A8">
            <w:pPr>
              <w:tabs>
                <w:tab w:val="left" w:pos="0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CE0E4D" w14:textId="77777777" w:rsidR="002144A8" w:rsidRPr="00422B1E" w:rsidRDefault="002144A8" w:rsidP="002144A8">
            <w:pPr>
              <w:rPr>
                <w:rFonts w:eastAsia="Calibri"/>
                <w:color w:val="FF0000"/>
                <w:sz w:val="21"/>
                <w:szCs w:val="21"/>
                <w:lang w:eastAsia="ru-RU"/>
              </w:rPr>
            </w:pPr>
          </w:p>
        </w:tc>
      </w:tr>
      <w:tr w:rsidR="002144A8" w:rsidRPr="00422B1E" w14:paraId="75E86921" w14:textId="77777777" w:rsidTr="00CA372A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0589" w14:textId="77777777" w:rsidR="002144A8" w:rsidRPr="003F4F65" w:rsidRDefault="002144A8" w:rsidP="002144A8">
            <w:pPr>
              <w:jc w:val="center"/>
              <w:rPr>
                <w:rFonts w:eastAsia="Calibri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4484" w14:textId="77777777" w:rsidR="002144A8" w:rsidRPr="00BC03EC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5D96" w14:textId="77777777" w:rsidR="002144A8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10F8" w14:textId="77777777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CCE3" w14:textId="77777777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15A8" w14:textId="3EA50798" w:rsidR="002144A8" w:rsidRPr="00AC1149" w:rsidRDefault="002144A8" w:rsidP="00400801">
            <w:pPr>
              <w:spacing w:line="240" w:lineRule="auto"/>
              <w:rPr>
                <w:rFonts w:eastAsia="Calibri"/>
                <w:sz w:val="21"/>
                <w:szCs w:val="21"/>
                <w:lang w:eastAsia="ru-RU"/>
              </w:rPr>
            </w:pPr>
            <w:r w:rsidRPr="00AC1149">
              <w:rPr>
                <w:rFonts w:eastAsia="Calibri"/>
                <w:sz w:val="21"/>
                <w:szCs w:val="21"/>
                <w:lang w:eastAsia="ru-RU"/>
              </w:rPr>
              <w:t>Інші джерела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B184CE" w14:textId="77777777" w:rsidR="002144A8" w:rsidRPr="00AC1149" w:rsidRDefault="002144A8" w:rsidP="002144A8">
            <w:pPr>
              <w:tabs>
                <w:tab w:val="left" w:pos="0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40A436" w14:textId="77777777" w:rsidR="002144A8" w:rsidRPr="00422B1E" w:rsidRDefault="002144A8" w:rsidP="002144A8">
            <w:pPr>
              <w:rPr>
                <w:rFonts w:eastAsia="Calibri"/>
                <w:color w:val="FF0000"/>
                <w:sz w:val="21"/>
                <w:szCs w:val="21"/>
                <w:lang w:eastAsia="ru-RU"/>
              </w:rPr>
            </w:pPr>
          </w:p>
        </w:tc>
      </w:tr>
      <w:tr w:rsidR="002144A8" w:rsidRPr="00422B1E" w14:paraId="663CC195" w14:textId="77777777" w:rsidTr="00CA372A"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B564D" w14:textId="32888621" w:rsidR="002144A8" w:rsidRPr="00AC1149" w:rsidRDefault="002144A8" w:rsidP="002144A8">
            <w:pPr>
              <w:rPr>
                <w:rFonts w:eastAsia="Calibri"/>
                <w:sz w:val="21"/>
                <w:szCs w:val="21"/>
                <w:lang w:eastAsia="ru-RU"/>
              </w:rPr>
            </w:pPr>
            <w:r w:rsidRPr="00DF2022">
              <w:rPr>
                <w:b/>
                <w:sz w:val="21"/>
                <w:szCs w:val="21"/>
              </w:rPr>
              <w:t xml:space="preserve">Разом на завдання </w:t>
            </w: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2AADE0" w14:textId="5911BF77" w:rsidR="002144A8" w:rsidRPr="00C24305" w:rsidRDefault="00C24305" w:rsidP="00C24305">
            <w:pPr>
              <w:suppressAutoHyphens w:val="0"/>
              <w:spacing w:line="240" w:lineRule="auto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C24305">
              <w:rPr>
                <w:b/>
                <w:bCs/>
                <w:color w:val="000000"/>
                <w:sz w:val="21"/>
                <w:szCs w:val="21"/>
              </w:rPr>
              <w:t>36 398,520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5D456B" w14:textId="77777777" w:rsidR="002144A8" w:rsidRPr="00422B1E" w:rsidRDefault="002144A8" w:rsidP="002144A8">
            <w:pPr>
              <w:rPr>
                <w:rFonts w:eastAsia="Calibri"/>
                <w:color w:val="FF0000"/>
                <w:sz w:val="21"/>
                <w:szCs w:val="21"/>
                <w:lang w:eastAsia="ru-RU"/>
              </w:rPr>
            </w:pPr>
          </w:p>
        </w:tc>
      </w:tr>
      <w:tr w:rsidR="002144A8" w:rsidRPr="00422B1E" w14:paraId="3717DA66" w14:textId="77777777" w:rsidTr="00CA372A">
        <w:trPr>
          <w:trHeight w:val="1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375A" w14:textId="77777777" w:rsidR="002144A8" w:rsidRPr="00DF2022" w:rsidRDefault="002144A8" w:rsidP="002144A8">
            <w:pPr>
              <w:spacing w:line="276" w:lineRule="auto"/>
              <w:rPr>
                <w:b/>
                <w:sz w:val="21"/>
                <w:szCs w:val="21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D7413" w14:textId="05A859EB" w:rsidR="002144A8" w:rsidRPr="00DF2022" w:rsidRDefault="002144A8" w:rsidP="002144A8">
            <w:pPr>
              <w:rPr>
                <w:b/>
                <w:sz w:val="21"/>
                <w:szCs w:val="21"/>
              </w:rPr>
            </w:pPr>
            <w:r w:rsidRPr="00DF2022">
              <w:rPr>
                <w:b/>
                <w:sz w:val="21"/>
                <w:szCs w:val="21"/>
              </w:rPr>
              <w:t>РАЗОМ 202</w:t>
            </w: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AEAD2" w14:textId="77777777" w:rsidR="002144A8" w:rsidRPr="00DF2022" w:rsidRDefault="002144A8" w:rsidP="002144A8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6608" w14:textId="77777777" w:rsidR="002144A8" w:rsidRPr="00DF2022" w:rsidRDefault="002144A8" w:rsidP="002144A8">
            <w:pPr>
              <w:tabs>
                <w:tab w:val="left" w:pos="0"/>
                <w:tab w:val="left" w:pos="339"/>
              </w:tabs>
              <w:rPr>
                <w:b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48C0" w14:textId="77777777" w:rsidR="002144A8" w:rsidRPr="00DF2022" w:rsidRDefault="002144A8" w:rsidP="002144A8">
            <w:pPr>
              <w:rPr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D3BA" w14:textId="77777777" w:rsidR="002144A8" w:rsidRPr="00DF2022" w:rsidRDefault="002144A8" w:rsidP="002144A8">
            <w:pPr>
              <w:tabs>
                <w:tab w:val="left" w:pos="0"/>
              </w:tabs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6894" w14:textId="41868849" w:rsidR="002144A8" w:rsidRPr="00C24305" w:rsidRDefault="002144A8" w:rsidP="002144A8">
            <w:pPr>
              <w:jc w:val="center"/>
              <w:rPr>
                <w:b/>
                <w:sz w:val="21"/>
                <w:szCs w:val="21"/>
              </w:rPr>
            </w:pPr>
            <w:r w:rsidRPr="00C24305">
              <w:rPr>
                <w:b/>
                <w:sz w:val="21"/>
                <w:szCs w:val="21"/>
              </w:rPr>
              <w:t>65 000,0</w:t>
            </w:r>
            <w:r w:rsidR="008B46F2">
              <w:rPr>
                <w:b/>
                <w:sz w:val="21"/>
                <w:szCs w:val="21"/>
              </w:rPr>
              <w:t>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BFB8" w14:textId="77777777" w:rsidR="002144A8" w:rsidRPr="00422B1E" w:rsidRDefault="002144A8" w:rsidP="002144A8">
            <w:pPr>
              <w:rPr>
                <w:color w:val="FF0000"/>
                <w:sz w:val="21"/>
                <w:szCs w:val="21"/>
              </w:rPr>
            </w:pPr>
          </w:p>
        </w:tc>
      </w:tr>
    </w:tbl>
    <w:p w14:paraId="12EFA884" w14:textId="77777777" w:rsidR="00075D09" w:rsidRDefault="00075D09" w:rsidP="00075D09">
      <w:pPr>
        <w:jc w:val="both"/>
        <w:rPr>
          <w:color w:val="FF0000"/>
          <w:sz w:val="22"/>
          <w:szCs w:val="22"/>
        </w:rPr>
      </w:pPr>
    </w:p>
    <w:p w14:paraId="1EDDA662" w14:textId="77777777" w:rsidR="002144A8" w:rsidRDefault="002144A8" w:rsidP="00396F4C">
      <w:pPr>
        <w:jc w:val="center"/>
        <w:rPr>
          <w:sz w:val="24"/>
        </w:rPr>
      </w:pPr>
    </w:p>
    <w:p w14:paraId="4323E612" w14:textId="77777777" w:rsidR="002144A8" w:rsidRDefault="002144A8" w:rsidP="00396F4C">
      <w:pPr>
        <w:jc w:val="center"/>
        <w:rPr>
          <w:sz w:val="24"/>
        </w:rPr>
      </w:pPr>
    </w:p>
    <w:p w14:paraId="12278944" w14:textId="1CD0D614" w:rsidR="006B3FD2" w:rsidRPr="00396F4C" w:rsidRDefault="00DF2022" w:rsidP="00396F4C">
      <w:pPr>
        <w:jc w:val="center"/>
        <w:rPr>
          <w:sz w:val="24"/>
        </w:rPr>
      </w:pPr>
      <w:r w:rsidRPr="00095427">
        <w:rPr>
          <w:sz w:val="24"/>
        </w:rPr>
        <w:t>_______________________________________________________________</w:t>
      </w:r>
    </w:p>
    <w:sectPr w:rsidR="006B3FD2" w:rsidRPr="00396F4C" w:rsidSect="00385D51">
      <w:footerReference w:type="even" r:id="rId8"/>
      <w:footerReference w:type="default" r:id="rId9"/>
      <w:footerReference w:type="first" r:id="rId10"/>
      <w:pgSz w:w="16838" w:h="11906" w:orient="landscape"/>
      <w:pgMar w:top="851" w:right="962" w:bottom="567" w:left="1701" w:header="426" w:footer="57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52B83" w14:textId="77777777" w:rsidR="009F6A5E" w:rsidRDefault="009F6A5E">
      <w:pPr>
        <w:spacing w:line="240" w:lineRule="auto"/>
      </w:pPr>
      <w:r>
        <w:separator/>
      </w:r>
    </w:p>
  </w:endnote>
  <w:endnote w:type="continuationSeparator" w:id="0">
    <w:p w14:paraId="04FC73FF" w14:textId="77777777" w:rsidR="009F6A5E" w:rsidRDefault="009F6A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Times New Roman"/>
    <w:panose1 w:val="00000000000000000000"/>
    <w:charset w:val="00"/>
    <w:family w:val="roman"/>
    <w:notTrueType/>
    <w:pitch w:val="default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altName w:val="Tahom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altName w:val="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95BE5" w14:textId="361AA234" w:rsidR="0075427D" w:rsidRDefault="0075427D" w:rsidP="00611B72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4234">
      <w:rPr>
        <w:rStyle w:val="a5"/>
        <w:noProof/>
      </w:rPr>
      <w:t>10</w:t>
    </w:r>
    <w:r>
      <w:rPr>
        <w:rStyle w:val="a5"/>
      </w:rPr>
      <w:fldChar w:fldCharType="end"/>
    </w:r>
  </w:p>
  <w:p w14:paraId="51C7225A" w14:textId="77777777" w:rsidR="0075427D" w:rsidRDefault="0075427D" w:rsidP="009E4E7A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9DAF" w14:textId="77777777" w:rsidR="0075427D" w:rsidRPr="00D10E3B" w:rsidRDefault="0075427D">
    <w:pPr>
      <w:pStyle w:val="ac"/>
      <w:ind w:right="360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F7F9" w14:textId="77777777" w:rsidR="0075427D" w:rsidRDefault="007542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35BEB" w14:textId="77777777" w:rsidR="009F6A5E" w:rsidRDefault="009F6A5E">
      <w:pPr>
        <w:spacing w:line="240" w:lineRule="auto"/>
      </w:pPr>
      <w:r>
        <w:separator/>
      </w:r>
    </w:p>
  </w:footnote>
  <w:footnote w:type="continuationSeparator" w:id="0">
    <w:p w14:paraId="1E0DA133" w14:textId="77777777" w:rsidR="009F6A5E" w:rsidRDefault="009F6A5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530"/>
        </w:tabs>
        <w:ind w:left="-98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530"/>
        </w:tabs>
        <w:ind w:left="4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-530"/>
        </w:tabs>
        <w:ind w:left="19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334"/>
        </w:tabs>
        <w:ind w:left="33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78"/>
        </w:tabs>
        <w:ind w:left="47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22"/>
        </w:tabs>
        <w:ind w:left="62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66"/>
        </w:tabs>
        <w:ind w:left="76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910"/>
        </w:tabs>
        <w:ind w:left="91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054"/>
        </w:tabs>
        <w:ind w:left="105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StarSymbol" w:hAnsi="StarSymbol" w:cs="Star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Cs w:val="28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  <w:szCs w:val="28"/>
        <w:lang w:eastAsia="ru-RU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szCs w:val="28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Cs w:val="28"/>
        <w:lang w:eastAsia="en-US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744" w:hanging="1035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"/>
      <w:lvlJc w:val="left"/>
      <w:pPr>
        <w:tabs>
          <w:tab w:val="num" w:pos="708"/>
        </w:tabs>
        <w:ind w:left="360" w:hanging="360"/>
      </w:pPr>
      <w:rPr>
        <w:rFonts w:ascii="Wingdings" w:hAnsi="Wingdings" w:cs="Wingdings" w:hint="default"/>
        <w:szCs w:val="28"/>
        <w:lang w:eastAsia="ru-RU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numFmt w:val="bullet"/>
      <w:lvlText w:val="-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00000015"/>
    <w:multiLevelType w:val="singleLevel"/>
    <w:tmpl w:val="00000015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1" w15:restartNumberingAfterBreak="0">
    <w:nsid w:val="03B019CF"/>
    <w:multiLevelType w:val="multilevel"/>
    <w:tmpl w:val="A22E44C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22" w15:restartNumberingAfterBreak="0">
    <w:nsid w:val="0ED773F5"/>
    <w:multiLevelType w:val="multilevel"/>
    <w:tmpl w:val="A22E44CC"/>
    <w:numStyleLink w:val="10"/>
  </w:abstractNum>
  <w:abstractNum w:abstractNumId="23" w15:restartNumberingAfterBreak="0">
    <w:nsid w:val="13B40E9C"/>
    <w:multiLevelType w:val="hybridMultilevel"/>
    <w:tmpl w:val="746496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5600EA"/>
    <w:multiLevelType w:val="hybridMultilevel"/>
    <w:tmpl w:val="6546ADEE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F3F5F43"/>
    <w:multiLevelType w:val="multilevel"/>
    <w:tmpl w:val="CDDAC3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26" w15:restartNumberingAfterBreak="0">
    <w:nsid w:val="21F443B5"/>
    <w:multiLevelType w:val="multilevel"/>
    <w:tmpl w:val="86225F40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450" w:hanging="450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27" w15:restartNumberingAfterBreak="0">
    <w:nsid w:val="238552F6"/>
    <w:multiLevelType w:val="multilevel"/>
    <w:tmpl w:val="A22E44CC"/>
    <w:styleLink w:val="1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28" w15:restartNumberingAfterBreak="0">
    <w:nsid w:val="257836FE"/>
    <w:multiLevelType w:val="hybridMultilevel"/>
    <w:tmpl w:val="36FE1B96"/>
    <w:lvl w:ilvl="0" w:tplc="E8B057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E74234"/>
    <w:multiLevelType w:val="hybridMultilevel"/>
    <w:tmpl w:val="75DE549A"/>
    <w:lvl w:ilvl="0" w:tplc="00000003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szCs w:val="28"/>
      </w:rPr>
    </w:lvl>
    <w:lvl w:ilvl="1" w:tplc="24CC0B9A">
      <w:start w:val="6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1FD4748C">
      <w:start w:val="1"/>
      <w:numFmt w:val="decimal"/>
      <w:lvlText w:val="%3."/>
      <w:lvlJc w:val="left"/>
      <w:pPr>
        <w:ind w:left="1273" w:hanging="70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  <w:szCs w:val="28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AAC1627"/>
    <w:multiLevelType w:val="hybridMultilevel"/>
    <w:tmpl w:val="D2D85A18"/>
    <w:lvl w:ilvl="0" w:tplc="9A0891C6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3ACD0E23"/>
    <w:multiLevelType w:val="hybridMultilevel"/>
    <w:tmpl w:val="BCB041D2"/>
    <w:lvl w:ilvl="0" w:tplc="FFFFFFFF">
      <w:start w:val="1"/>
      <w:numFmt w:val="decimal"/>
      <w:lvlText w:val="%1."/>
      <w:lvlJc w:val="left"/>
      <w:pPr>
        <w:ind w:left="1556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FF148F2"/>
    <w:multiLevelType w:val="multilevel"/>
    <w:tmpl w:val="0E82F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 w15:restartNumberingAfterBreak="0">
    <w:nsid w:val="4F6D3E79"/>
    <w:multiLevelType w:val="hybridMultilevel"/>
    <w:tmpl w:val="E756701E"/>
    <w:lvl w:ilvl="0" w:tplc="DDBAC178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1FE404D"/>
    <w:multiLevelType w:val="hybridMultilevel"/>
    <w:tmpl w:val="3C06456A"/>
    <w:lvl w:ilvl="0" w:tplc="877877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54" w:hanging="360"/>
      </w:pPr>
    </w:lvl>
    <w:lvl w:ilvl="2" w:tplc="0422001B" w:tentative="1">
      <w:start w:val="1"/>
      <w:numFmt w:val="lowerRoman"/>
      <w:lvlText w:val="%3."/>
      <w:lvlJc w:val="right"/>
      <w:pPr>
        <w:ind w:left="3574" w:hanging="180"/>
      </w:pPr>
    </w:lvl>
    <w:lvl w:ilvl="3" w:tplc="0422000F" w:tentative="1">
      <w:start w:val="1"/>
      <w:numFmt w:val="decimal"/>
      <w:lvlText w:val="%4."/>
      <w:lvlJc w:val="left"/>
      <w:pPr>
        <w:ind w:left="4294" w:hanging="360"/>
      </w:pPr>
    </w:lvl>
    <w:lvl w:ilvl="4" w:tplc="04220019" w:tentative="1">
      <w:start w:val="1"/>
      <w:numFmt w:val="lowerLetter"/>
      <w:lvlText w:val="%5."/>
      <w:lvlJc w:val="left"/>
      <w:pPr>
        <w:ind w:left="5014" w:hanging="360"/>
      </w:pPr>
    </w:lvl>
    <w:lvl w:ilvl="5" w:tplc="0422001B" w:tentative="1">
      <w:start w:val="1"/>
      <w:numFmt w:val="lowerRoman"/>
      <w:lvlText w:val="%6."/>
      <w:lvlJc w:val="right"/>
      <w:pPr>
        <w:ind w:left="5734" w:hanging="180"/>
      </w:pPr>
    </w:lvl>
    <w:lvl w:ilvl="6" w:tplc="0422000F" w:tentative="1">
      <w:start w:val="1"/>
      <w:numFmt w:val="decimal"/>
      <w:lvlText w:val="%7."/>
      <w:lvlJc w:val="left"/>
      <w:pPr>
        <w:ind w:left="6454" w:hanging="360"/>
      </w:pPr>
    </w:lvl>
    <w:lvl w:ilvl="7" w:tplc="04220019" w:tentative="1">
      <w:start w:val="1"/>
      <w:numFmt w:val="lowerLetter"/>
      <w:lvlText w:val="%8."/>
      <w:lvlJc w:val="left"/>
      <w:pPr>
        <w:ind w:left="7174" w:hanging="360"/>
      </w:pPr>
    </w:lvl>
    <w:lvl w:ilvl="8" w:tplc="0422001B" w:tentative="1">
      <w:start w:val="1"/>
      <w:numFmt w:val="lowerRoman"/>
      <w:lvlText w:val="%9."/>
      <w:lvlJc w:val="right"/>
      <w:pPr>
        <w:ind w:left="7894" w:hanging="180"/>
      </w:pPr>
    </w:lvl>
  </w:abstractNum>
  <w:abstractNum w:abstractNumId="35" w15:restartNumberingAfterBreak="0">
    <w:nsid w:val="52FB241B"/>
    <w:multiLevelType w:val="hybridMultilevel"/>
    <w:tmpl w:val="BC6867D6"/>
    <w:lvl w:ilvl="0" w:tplc="00000002">
      <w:start w:val="2"/>
      <w:numFmt w:val="bullet"/>
      <w:lvlText w:val="-"/>
      <w:lvlJc w:val="left"/>
      <w:pPr>
        <w:ind w:left="720" w:hanging="360"/>
      </w:pPr>
      <w:rPr>
        <w:rFonts w:ascii="StarSymbol" w:hAnsi="StarSymbol" w:cs="StarSymbol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19100F"/>
    <w:multiLevelType w:val="hybridMultilevel"/>
    <w:tmpl w:val="684A4C1C"/>
    <w:lvl w:ilvl="0" w:tplc="B13256C6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589D3B06"/>
    <w:multiLevelType w:val="hybridMultilevel"/>
    <w:tmpl w:val="80165752"/>
    <w:lvl w:ilvl="0" w:tplc="0422000F">
      <w:start w:val="1"/>
      <w:numFmt w:val="decimal"/>
      <w:lvlText w:val="%1."/>
      <w:lvlJc w:val="left"/>
      <w:pPr>
        <w:ind w:left="1495" w:hanging="360"/>
      </w:pPr>
    </w:lvl>
    <w:lvl w:ilvl="1" w:tplc="04220019">
      <w:start w:val="1"/>
      <w:numFmt w:val="lowerLetter"/>
      <w:lvlText w:val="%2."/>
      <w:lvlJc w:val="left"/>
      <w:pPr>
        <w:ind w:left="3491" w:hanging="360"/>
      </w:pPr>
    </w:lvl>
    <w:lvl w:ilvl="2" w:tplc="0422001B">
      <w:start w:val="1"/>
      <w:numFmt w:val="lowerRoman"/>
      <w:lvlText w:val="%3."/>
      <w:lvlJc w:val="right"/>
      <w:pPr>
        <w:ind w:left="4211" w:hanging="180"/>
      </w:pPr>
    </w:lvl>
    <w:lvl w:ilvl="3" w:tplc="0422000F">
      <w:start w:val="1"/>
      <w:numFmt w:val="decimal"/>
      <w:lvlText w:val="%4."/>
      <w:lvlJc w:val="left"/>
      <w:pPr>
        <w:ind w:left="4931" w:hanging="360"/>
      </w:pPr>
    </w:lvl>
    <w:lvl w:ilvl="4" w:tplc="04220019">
      <w:start w:val="1"/>
      <w:numFmt w:val="lowerLetter"/>
      <w:lvlText w:val="%5."/>
      <w:lvlJc w:val="left"/>
      <w:pPr>
        <w:ind w:left="5651" w:hanging="360"/>
      </w:pPr>
    </w:lvl>
    <w:lvl w:ilvl="5" w:tplc="0422001B">
      <w:start w:val="1"/>
      <w:numFmt w:val="lowerRoman"/>
      <w:lvlText w:val="%6."/>
      <w:lvlJc w:val="right"/>
      <w:pPr>
        <w:ind w:left="6371" w:hanging="180"/>
      </w:pPr>
    </w:lvl>
    <w:lvl w:ilvl="6" w:tplc="0422000F">
      <w:start w:val="1"/>
      <w:numFmt w:val="decimal"/>
      <w:lvlText w:val="%7."/>
      <w:lvlJc w:val="left"/>
      <w:pPr>
        <w:ind w:left="7091" w:hanging="360"/>
      </w:pPr>
    </w:lvl>
    <w:lvl w:ilvl="7" w:tplc="04220019">
      <w:start w:val="1"/>
      <w:numFmt w:val="lowerLetter"/>
      <w:lvlText w:val="%8."/>
      <w:lvlJc w:val="left"/>
      <w:pPr>
        <w:ind w:left="7811" w:hanging="360"/>
      </w:pPr>
    </w:lvl>
    <w:lvl w:ilvl="8" w:tplc="0422001B">
      <w:start w:val="1"/>
      <w:numFmt w:val="lowerRoman"/>
      <w:lvlText w:val="%9."/>
      <w:lvlJc w:val="right"/>
      <w:pPr>
        <w:ind w:left="8531" w:hanging="180"/>
      </w:pPr>
    </w:lvl>
  </w:abstractNum>
  <w:abstractNum w:abstractNumId="38" w15:restartNumberingAfterBreak="0">
    <w:nsid w:val="5BA04809"/>
    <w:multiLevelType w:val="hybridMultilevel"/>
    <w:tmpl w:val="7BFE3F14"/>
    <w:lvl w:ilvl="0" w:tplc="04220005">
      <w:start w:val="1"/>
      <w:numFmt w:val="bullet"/>
      <w:lvlText w:val=""/>
      <w:lvlJc w:val="left"/>
      <w:pPr>
        <w:ind w:left="67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9" w15:restartNumberingAfterBreak="0">
    <w:nsid w:val="64BD04FC"/>
    <w:multiLevelType w:val="multilevel"/>
    <w:tmpl w:val="A22E44C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40" w15:restartNumberingAfterBreak="0">
    <w:nsid w:val="658C04A1"/>
    <w:multiLevelType w:val="multilevel"/>
    <w:tmpl w:val="73C2564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1" w15:restartNumberingAfterBreak="0">
    <w:nsid w:val="6AA1637B"/>
    <w:multiLevelType w:val="hybridMultilevel"/>
    <w:tmpl w:val="42CE5B02"/>
    <w:lvl w:ilvl="0" w:tplc="DA604E8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DF78A8"/>
    <w:multiLevelType w:val="hybridMultilevel"/>
    <w:tmpl w:val="407C2EE4"/>
    <w:lvl w:ilvl="0" w:tplc="DDBAC17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3" w15:restartNumberingAfterBreak="0">
    <w:nsid w:val="6D0E7F38"/>
    <w:multiLevelType w:val="hybridMultilevel"/>
    <w:tmpl w:val="CAD6257C"/>
    <w:lvl w:ilvl="0" w:tplc="B9CE98B6">
      <w:numFmt w:val="bullet"/>
      <w:lvlText w:val="-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23B1721"/>
    <w:multiLevelType w:val="hybridMultilevel"/>
    <w:tmpl w:val="46546B48"/>
    <w:lvl w:ilvl="0" w:tplc="9E162FD4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2116BA"/>
    <w:multiLevelType w:val="hybridMultilevel"/>
    <w:tmpl w:val="445CE082"/>
    <w:lvl w:ilvl="0" w:tplc="BF521CF0">
      <w:start w:val="1"/>
      <w:numFmt w:val="bullet"/>
      <w:lvlText w:val=""/>
      <w:lvlJc w:val="left"/>
      <w:pPr>
        <w:ind w:left="103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46" w15:restartNumberingAfterBreak="0">
    <w:nsid w:val="76DB7B8B"/>
    <w:multiLevelType w:val="hybridMultilevel"/>
    <w:tmpl w:val="4BD0BD22"/>
    <w:lvl w:ilvl="0" w:tplc="3BCEBA6C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90126"/>
    <w:multiLevelType w:val="multilevel"/>
    <w:tmpl w:val="0E82F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8" w15:restartNumberingAfterBreak="0">
    <w:nsid w:val="79F4454D"/>
    <w:multiLevelType w:val="hybridMultilevel"/>
    <w:tmpl w:val="5F3C096C"/>
    <w:lvl w:ilvl="0" w:tplc="0C5A273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19845992">
    <w:abstractNumId w:val="0"/>
  </w:num>
  <w:num w:numId="2" w16cid:durableId="1263029033">
    <w:abstractNumId w:val="4"/>
  </w:num>
  <w:num w:numId="3" w16cid:durableId="1699620815">
    <w:abstractNumId w:val="8"/>
  </w:num>
  <w:num w:numId="4" w16cid:durableId="424768199">
    <w:abstractNumId w:val="9"/>
  </w:num>
  <w:num w:numId="5" w16cid:durableId="1540783166">
    <w:abstractNumId w:val="11"/>
  </w:num>
  <w:num w:numId="6" w16cid:durableId="235358023">
    <w:abstractNumId w:val="17"/>
  </w:num>
  <w:num w:numId="7" w16cid:durableId="1988901884">
    <w:abstractNumId w:val="24"/>
  </w:num>
  <w:num w:numId="8" w16cid:durableId="376861613">
    <w:abstractNumId w:val="28"/>
  </w:num>
  <w:num w:numId="9" w16cid:durableId="1426724420">
    <w:abstractNumId w:val="46"/>
  </w:num>
  <w:num w:numId="10" w16cid:durableId="2115248928">
    <w:abstractNumId w:val="34"/>
  </w:num>
  <w:num w:numId="11" w16cid:durableId="1871916745">
    <w:abstractNumId w:val="30"/>
  </w:num>
  <w:num w:numId="12" w16cid:durableId="458035745">
    <w:abstractNumId w:val="38"/>
  </w:num>
  <w:num w:numId="13" w16cid:durableId="1126894936">
    <w:abstractNumId w:val="45"/>
  </w:num>
  <w:num w:numId="14" w16cid:durableId="1233659801">
    <w:abstractNumId w:val="23"/>
  </w:num>
  <w:num w:numId="15" w16cid:durableId="176192043">
    <w:abstractNumId w:val="32"/>
  </w:num>
  <w:num w:numId="16" w16cid:durableId="653291061">
    <w:abstractNumId w:val="35"/>
  </w:num>
  <w:num w:numId="17" w16cid:durableId="6613540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5382246">
    <w:abstractNumId w:val="11"/>
    <w:lvlOverride w:ilvl="0">
      <w:startOverride w:val="1"/>
    </w:lvlOverride>
  </w:num>
  <w:num w:numId="19" w16cid:durableId="1723674235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5829">
    <w:abstractNumId w:val="21"/>
  </w:num>
  <w:num w:numId="21" w16cid:durableId="139420435">
    <w:abstractNumId w:val="31"/>
  </w:num>
  <w:num w:numId="22" w16cid:durableId="727922632">
    <w:abstractNumId w:val="37"/>
  </w:num>
  <w:num w:numId="23" w16cid:durableId="299848471">
    <w:abstractNumId w:val="40"/>
  </w:num>
  <w:num w:numId="24" w16cid:durableId="365177487">
    <w:abstractNumId w:val="26"/>
  </w:num>
  <w:num w:numId="25" w16cid:durableId="594750906">
    <w:abstractNumId w:val="25"/>
  </w:num>
  <w:num w:numId="26" w16cid:durableId="1040594140">
    <w:abstractNumId w:val="47"/>
  </w:num>
  <w:num w:numId="27" w16cid:durableId="15283310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80467136">
    <w:abstractNumId w:val="41"/>
  </w:num>
  <w:num w:numId="29" w16cid:durableId="848757622">
    <w:abstractNumId w:val="48"/>
  </w:num>
  <w:num w:numId="30" w16cid:durableId="1827044477">
    <w:abstractNumId w:val="39"/>
  </w:num>
  <w:num w:numId="31" w16cid:durableId="662398352">
    <w:abstractNumId w:val="44"/>
  </w:num>
  <w:num w:numId="32" w16cid:durableId="1307275221">
    <w:abstractNumId w:val="43"/>
  </w:num>
  <w:num w:numId="33" w16cid:durableId="121853143">
    <w:abstractNumId w:val="22"/>
  </w:num>
  <w:num w:numId="34" w16cid:durableId="968322620">
    <w:abstractNumId w:val="27"/>
  </w:num>
  <w:num w:numId="35" w16cid:durableId="94640011">
    <w:abstractNumId w:val="36"/>
  </w:num>
  <w:num w:numId="36" w16cid:durableId="974794983">
    <w:abstractNumId w:val="33"/>
  </w:num>
  <w:num w:numId="37" w16cid:durableId="913009565">
    <w:abstractNumId w:val="4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C8E"/>
    <w:rsid w:val="00000351"/>
    <w:rsid w:val="00001CC4"/>
    <w:rsid w:val="000047F1"/>
    <w:rsid w:val="00006ECD"/>
    <w:rsid w:val="00010641"/>
    <w:rsid w:val="00010873"/>
    <w:rsid w:val="00011942"/>
    <w:rsid w:val="00012CA5"/>
    <w:rsid w:val="000139F1"/>
    <w:rsid w:val="00013DC8"/>
    <w:rsid w:val="000141AD"/>
    <w:rsid w:val="000151C4"/>
    <w:rsid w:val="000152ED"/>
    <w:rsid w:val="00015C08"/>
    <w:rsid w:val="00016D10"/>
    <w:rsid w:val="00017F4D"/>
    <w:rsid w:val="00020DDD"/>
    <w:rsid w:val="00021092"/>
    <w:rsid w:val="00023372"/>
    <w:rsid w:val="00024004"/>
    <w:rsid w:val="00025656"/>
    <w:rsid w:val="00026EFB"/>
    <w:rsid w:val="00031F48"/>
    <w:rsid w:val="00032313"/>
    <w:rsid w:val="00033755"/>
    <w:rsid w:val="00033780"/>
    <w:rsid w:val="00034235"/>
    <w:rsid w:val="00034C79"/>
    <w:rsid w:val="000356F9"/>
    <w:rsid w:val="00035AC2"/>
    <w:rsid w:val="00042A97"/>
    <w:rsid w:val="00043737"/>
    <w:rsid w:val="00043A46"/>
    <w:rsid w:val="00043E04"/>
    <w:rsid w:val="000445BD"/>
    <w:rsid w:val="000448CF"/>
    <w:rsid w:val="000461A2"/>
    <w:rsid w:val="00046A3A"/>
    <w:rsid w:val="00047743"/>
    <w:rsid w:val="00047C29"/>
    <w:rsid w:val="000503E0"/>
    <w:rsid w:val="00050725"/>
    <w:rsid w:val="00050A3B"/>
    <w:rsid w:val="00050D39"/>
    <w:rsid w:val="00051461"/>
    <w:rsid w:val="00051612"/>
    <w:rsid w:val="00052137"/>
    <w:rsid w:val="00052C2E"/>
    <w:rsid w:val="00053B29"/>
    <w:rsid w:val="0005408B"/>
    <w:rsid w:val="000550FC"/>
    <w:rsid w:val="0005529B"/>
    <w:rsid w:val="000554D8"/>
    <w:rsid w:val="00055A7F"/>
    <w:rsid w:val="0005643C"/>
    <w:rsid w:val="000567A4"/>
    <w:rsid w:val="0005725B"/>
    <w:rsid w:val="0005725D"/>
    <w:rsid w:val="0006028B"/>
    <w:rsid w:val="000616FF"/>
    <w:rsid w:val="00065290"/>
    <w:rsid w:val="000652FF"/>
    <w:rsid w:val="00065D6B"/>
    <w:rsid w:val="0006793E"/>
    <w:rsid w:val="00071F27"/>
    <w:rsid w:val="000738D5"/>
    <w:rsid w:val="0007482A"/>
    <w:rsid w:val="00075302"/>
    <w:rsid w:val="0007547A"/>
    <w:rsid w:val="0007548F"/>
    <w:rsid w:val="00075B66"/>
    <w:rsid w:val="00075D09"/>
    <w:rsid w:val="00076BE1"/>
    <w:rsid w:val="000770E0"/>
    <w:rsid w:val="00081B3B"/>
    <w:rsid w:val="0008220B"/>
    <w:rsid w:val="00083A29"/>
    <w:rsid w:val="00084C3D"/>
    <w:rsid w:val="00085E54"/>
    <w:rsid w:val="00090946"/>
    <w:rsid w:val="00090F15"/>
    <w:rsid w:val="00093470"/>
    <w:rsid w:val="00095427"/>
    <w:rsid w:val="00095753"/>
    <w:rsid w:val="000977F4"/>
    <w:rsid w:val="00097929"/>
    <w:rsid w:val="000979D3"/>
    <w:rsid w:val="00097D93"/>
    <w:rsid w:val="000A0F4E"/>
    <w:rsid w:val="000A12EA"/>
    <w:rsid w:val="000A1733"/>
    <w:rsid w:val="000A17F5"/>
    <w:rsid w:val="000A4181"/>
    <w:rsid w:val="000A5737"/>
    <w:rsid w:val="000A59E2"/>
    <w:rsid w:val="000A5B11"/>
    <w:rsid w:val="000A5CE6"/>
    <w:rsid w:val="000B0338"/>
    <w:rsid w:val="000B096A"/>
    <w:rsid w:val="000B0EC8"/>
    <w:rsid w:val="000B0F23"/>
    <w:rsid w:val="000B14DC"/>
    <w:rsid w:val="000B2E64"/>
    <w:rsid w:val="000B33C3"/>
    <w:rsid w:val="000B3639"/>
    <w:rsid w:val="000B4507"/>
    <w:rsid w:val="000B511C"/>
    <w:rsid w:val="000B5CF0"/>
    <w:rsid w:val="000B7A4A"/>
    <w:rsid w:val="000C00BA"/>
    <w:rsid w:val="000C0483"/>
    <w:rsid w:val="000C0953"/>
    <w:rsid w:val="000C0ED8"/>
    <w:rsid w:val="000C1A62"/>
    <w:rsid w:val="000C206C"/>
    <w:rsid w:val="000C2B73"/>
    <w:rsid w:val="000C2F11"/>
    <w:rsid w:val="000C30A0"/>
    <w:rsid w:val="000C37DE"/>
    <w:rsid w:val="000C3FD4"/>
    <w:rsid w:val="000C4B46"/>
    <w:rsid w:val="000C69A3"/>
    <w:rsid w:val="000C6B82"/>
    <w:rsid w:val="000D4F39"/>
    <w:rsid w:val="000D4FF6"/>
    <w:rsid w:val="000D50D6"/>
    <w:rsid w:val="000D5274"/>
    <w:rsid w:val="000D64F5"/>
    <w:rsid w:val="000D6DC3"/>
    <w:rsid w:val="000D7D25"/>
    <w:rsid w:val="000E1141"/>
    <w:rsid w:val="000E3337"/>
    <w:rsid w:val="000E3B37"/>
    <w:rsid w:val="000E3C41"/>
    <w:rsid w:val="000E53D0"/>
    <w:rsid w:val="000E7574"/>
    <w:rsid w:val="000E7F43"/>
    <w:rsid w:val="000F155B"/>
    <w:rsid w:val="000F196A"/>
    <w:rsid w:val="000F390C"/>
    <w:rsid w:val="000F3B8E"/>
    <w:rsid w:val="000F434C"/>
    <w:rsid w:val="000F49E3"/>
    <w:rsid w:val="000F5B8E"/>
    <w:rsid w:val="000F6934"/>
    <w:rsid w:val="00101BDC"/>
    <w:rsid w:val="00103376"/>
    <w:rsid w:val="00105AA3"/>
    <w:rsid w:val="0010634D"/>
    <w:rsid w:val="001079CD"/>
    <w:rsid w:val="0011221B"/>
    <w:rsid w:val="001132CE"/>
    <w:rsid w:val="00120E3A"/>
    <w:rsid w:val="00121A18"/>
    <w:rsid w:val="001220C1"/>
    <w:rsid w:val="00123274"/>
    <w:rsid w:val="0012614E"/>
    <w:rsid w:val="00126ED9"/>
    <w:rsid w:val="00126F77"/>
    <w:rsid w:val="00132524"/>
    <w:rsid w:val="001344B9"/>
    <w:rsid w:val="00134AEB"/>
    <w:rsid w:val="00134DF1"/>
    <w:rsid w:val="00135C49"/>
    <w:rsid w:val="00142506"/>
    <w:rsid w:val="00143893"/>
    <w:rsid w:val="00144EA8"/>
    <w:rsid w:val="00145165"/>
    <w:rsid w:val="00145B2F"/>
    <w:rsid w:val="00145BB9"/>
    <w:rsid w:val="0015028F"/>
    <w:rsid w:val="00151C6D"/>
    <w:rsid w:val="00152378"/>
    <w:rsid w:val="00152AFC"/>
    <w:rsid w:val="0015347A"/>
    <w:rsid w:val="001539B6"/>
    <w:rsid w:val="00154DE8"/>
    <w:rsid w:val="00155AF2"/>
    <w:rsid w:val="001575A0"/>
    <w:rsid w:val="00160BA7"/>
    <w:rsid w:val="0016260B"/>
    <w:rsid w:val="00163629"/>
    <w:rsid w:val="001637B2"/>
    <w:rsid w:val="001637BC"/>
    <w:rsid w:val="001639FB"/>
    <w:rsid w:val="00163D3B"/>
    <w:rsid w:val="00163E91"/>
    <w:rsid w:val="00164D5F"/>
    <w:rsid w:val="00164EC3"/>
    <w:rsid w:val="00165E3C"/>
    <w:rsid w:val="001708A2"/>
    <w:rsid w:val="00170C71"/>
    <w:rsid w:val="00171321"/>
    <w:rsid w:val="001718DD"/>
    <w:rsid w:val="00172215"/>
    <w:rsid w:val="00173340"/>
    <w:rsid w:val="001738E6"/>
    <w:rsid w:val="00173C9B"/>
    <w:rsid w:val="001750C3"/>
    <w:rsid w:val="00175322"/>
    <w:rsid w:val="00175916"/>
    <w:rsid w:val="00176172"/>
    <w:rsid w:val="0017657B"/>
    <w:rsid w:val="00177189"/>
    <w:rsid w:val="001828CC"/>
    <w:rsid w:val="001844C5"/>
    <w:rsid w:val="00184762"/>
    <w:rsid w:val="001860EE"/>
    <w:rsid w:val="00187D81"/>
    <w:rsid w:val="00191A5F"/>
    <w:rsid w:val="00193DD3"/>
    <w:rsid w:val="0019424B"/>
    <w:rsid w:val="00195030"/>
    <w:rsid w:val="00195463"/>
    <w:rsid w:val="001958E0"/>
    <w:rsid w:val="001A284A"/>
    <w:rsid w:val="001A32FD"/>
    <w:rsid w:val="001A4978"/>
    <w:rsid w:val="001A645B"/>
    <w:rsid w:val="001B03EE"/>
    <w:rsid w:val="001B0A2D"/>
    <w:rsid w:val="001B0A5F"/>
    <w:rsid w:val="001B13C2"/>
    <w:rsid w:val="001B1978"/>
    <w:rsid w:val="001B3D7B"/>
    <w:rsid w:val="001B5142"/>
    <w:rsid w:val="001B57C5"/>
    <w:rsid w:val="001B69DA"/>
    <w:rsid w:val="001B74E5"/>
    <w:rsid w:val="001B7F0B"/>
    <w:rsid w:val="001C0CBC"/>
    <w:rsid w:val="001C17A5"/>
    <w:rsid w:val="001C1C41"/>
    <w:rsid w:val="001C2AC9"/>
    <w:rsid w:val="001C3477"/>
    <w:rsid w:val="001C4E37"/>
    <w:rsid w:val="001C5506"/>
    <w:rsid w:val="001C5AB9"/>
    <w:rsid w:val="001D037B"/>
    <w:rsid w:val="001D1AAB"/>
    <w:rsid w:val="001D20DA"/>
    <w:rsid w:val="001D31B9"/>
    <w:rsid w:val="001D42FA"/>
    <w:rsid w:val="001D59A8"/>
    <w:rsid w:val="001D5ABD"/>
    <w:rsid w:val="001D61AE"/>
    <w:rsid w:val="001D6DF3"/>
    <w:rsid w:val="001E096C"/>
    <w:rsid w:val="001E1610"/>
    <w:rsid w:val="001E28E5"/>
    <w:rsid w:val="001E42E9"/>
    <w:rsid w:val="001E63A1"/>
    <w:rsid w:val="001E7E1E"/>
    <w:rsid w:val="001F04E5"/>
    <w:rsid w:val="001F24B7"/>
    <w:rsid w:val="001F2AF8"/>
    <w:rsid w:val="001F2CA5"/>
    <w:rsid w:val="001F34CA"/>
    <w:rsid w:val="001F72A8"/>
    <w:rsid w:val="001F744D"/>
    <w:rsid w:val="001F7945"/>
    <w:rsid w:val="00200B20"/>
    <w:rsid w:val="00200EA5"/>
    <w:rsid w:val="00201B49"/>
    <w:rsid w:val="00202EC5"/>
    <w:rsid w:val="0020331F"/>
    <w:rsid w:val="002048D5"/>
    <w:rsid w:val="00205619"/>
    <w:rsid w:val="002058CF"/>
    <w:rsid w:val="00207311"/>
    <w:rsid w:val="002073B1"/>
    <w:rsid w:val="002075EC"/>
    <w:rsid w:val="002106DD"/>
    <w:rsid w:val="002144A8"/>
    <w:rsid w:val="00214662"/>
    <w:rsid w:val="00215237"/>
    <w:rsid w:val="00215C70"/>
    <w:rsid w:val="002161E8"/>
    <w:rsid w:val="0021653C"/>
    <w:rsid w:val="00216889"/>
    <w:rsid w:val="00216A33"/>
    <w:rsid w:val="00221ABB"/>
    <w:rsid w:val="00222224"/>
    <w:rsid w:val="002230BC"/>
    <w:rsid w:val="002235BD"/>
    <w:rsid w:val="00224119"/>
    <w:rsid w:val="00224865"/>
    <w:rsid w:val="00224B56"/>
    <w:rsid w:val="00224D43"/>
    <w:rsid w:val="0023208F"/>
    <w:rsid w:val="0023245E"/>
    <w:rsid w:val="00233491"/>
    <w:rsid w:val="002358F8"/>
    <w:rsid w:val="00235D1F"/>
    <w:rsid w:val="002365BF"/>
    <w:rsid w:val="00237468"/>
    <w:rsid w:val="00237AB0"/>
    <w:rsid w:val="0024033E"/>
    <w:rsid w:val="00241593"/>
    <w:rsid w:val="0024340A"/>
    <w:rsid w:val="00243617"/>
    <w:rsid w:val="00244C87"/>
    <w:rsid w:val="0024516E"/>
    <w:rsid w:val="00247DD6"/>
    <w:rsid w:val="00247E15"/>
    <w:rsid w:val="0025034F"/>
    <w:rsid w:val="002507D2"/>
    <w:rsid w:val="002510F8"/>
    <w:rsid w:val="00251BFC"/>
    <w:rsid w:val="00251CE9"/>
    <w:rsid w:val="00251D0C"/>
    <w:rsid w:val="00251DEF"/>
    <w:rsid w:val="00252FD3"/>
    <w:rsid w:val="00253099"/>
    <w:rsid w:val="00253851"/>
    <w:rsid w:val="00253F74"/>
    <w:rsid w:val="002570F5"/>
    <w:rsid w:val="002576CF"/>
    <w:rsid w:val="00257835"/>
    <w:rsid w:val="0026029E"/>
    <w:rsid w:val="00262237"/>
    <w:rsid w:val="0026471A"/>
    <w:rsid w:val="00265099"/>
    <w:rsid w:val="00266458"/>
    <w:rsid w:val="00266F34"/>
    <w:rsid w:val="00267872"/>
    <w:rsid w:val="00270D15"/>
    <w:rsid w:val="002716DC"/>
    <w:rsid w:val="00272190"/>
    <w:rsid w:val="00272391"/>
    <w:rsid w:val="00272A03"/>
    <w:rsid w:val="0027311C"/>
    <w:rsid w:val="002747FE"/>
    <w:rsid w:val="00275849"/>
    <w:rsid w:val="00275E7C"/>
    <w:rsid w:val="00276013"/>
    <w:rsid w:val="00276762"/>
    <w:rsid w:val="0027736E"/>
    <w:rsid w:val="00277C56"/>
    <w:rsid w:val="00280A3C"/>
    <w:rsid w:val="00280F57"/>
    <w:rsid w:val="002813A0"/>
    <w:rsid w:val="0028166E"/>
    <w:rsid w:val="0028386F"/>
    <w:rsid w:val="00283EC5"/>
    <w:rsid w:val="00284A26"/>
    <w:rsid w:val="00284A6A"/>
    <w:rsid w:val="00284B5F"/>
    <w:rsid w:val="00284D22"/>
    <w:rsid w:val="00284DF2"/>
    <w:rsid w:val="00286B3E"/>
    <w:rsid w:val="00290CE0"/>
    <w:rsid w:val="00290E82"/>
    <w:rsid w:val="00291569"/>
    <w:rsid w:val="002918A1"/>
    <w:rsid w:val="00292275"/>
    <w:rsid w:val="0029401C"/>
    <w:rsid w:val="002944A5"/>
    <w:rsid w:val="00296C8E"/>
    <w:rsid w:val="002A0B5B"/>
    <w:rsid w:val="002A1956"/>
    <w:rsid w:val="002A35D7"/>
    <w:rsid w:val="002A67E3"/>
    <w:rsid w:val="002B19E5"/>
    <w:rsid w:val="002B2865"/>
    <w:rsid w:val="002B2949"/>
    <w:rsid w:val="002B45E4"/>
    <w:rsid w:val="002B5DC3"/>
    <w:rsid w:val="002B653D"/>
    <w:rsid w:val="002B6EDD"/>
    <w:rsid w:val="002C096D"/>
    <w:rsid w:val="002C16FE"/>
    <w:rsid w:val="002C215F"/>
    <w:rsid w:val="002C2BE0"/>
    <w:rsid w:val="002C4B2F"/>
    <w:rsid w:val="002C5FDE"/>
    <w:rsid w:val="002C608C"/>
    <w:rsid w:val="002D0C53"/>
    <w:rsid w:val="002D1F05"/>
    <w:rsid w:val="002D209B"/>
    <w:rsid w:val="002D2730"/>
    <w:rsid w:val="002D2D7A"/>
    <w:rsid w:val="002D317B"/>
    <w:rsid w:val="002D362C"/>
    <w:rsid w:val="002D4C0D"/>
    <w:rsid w:val="002D613C"/>
    <w:rsid w:val="002D61A0"/>
    <w:rsid w:val="002D642F"/>
    <w:rsid w:val="002D7606"/>
    <w:rsid w:val="002E01DC"/>
    <w:rsid w:val="002E052E"/>
    <w:rsid w:val="002E0B77"/>
    <w:rsid w:val="002E32B3"/>
    <w:rsid w:val="002E390A"/>
    <w:rsid w:val="002E4D7C"/>
    <w:rsid w:val="002E5366"/>
    <w:rsid w:val="002E62DB"/>
    <w:rsid w:val="002E651B"/>
    <w:rsid w:val="002E6E1D"/>
    <w:rsid w:val="002E700F"/>
    <w:rsid w:val="002E7096"/>
    <w:rsid w:val="002E7354"/>
    <w:rsid w:val="002E7664"/>
    <w:rsid w:val="002E7776"/>
    <w:rsid w:val="002E7FE8"/>
    <w:rsid w:val="002F04DC"/>
    <w:rsid w:val="002F1747"/>
    <w:rsid w:val="002F1FEE"/>
    <w:rsid w:val="002F27E2"/>
    <w:rsid w:val="002F27E7"/>
    <w:rsid w:val="002F2B3D"/>
    <w:rsid w:val="002F30B1"/>
    <w:rsid w:val="002F4BB1"/>
    <w:rsid w:val="002F520E"/>
    <w:rsid w:val="002F646F"/>
    <w:rsid w:val="002F652E"/>
    <w:rsid w:val="002F7471"/>
    <w:rsid w:val="002F7542"/>
    <w:rsid w:val="002F76A7"/>
    <w:rsid w:val="002F7B43"/>
    <w:rsid w:val="003003A3"/>
    <w:rsid w:val="003004AC"/>
    <w:rsid w:val="0030071B"/>
    <w:rsid w:val="00300C17"/>
    <w:rsid w:val="00301A02"/>
    <w:rsid w:val="0030236F"/>
    <w:rsid w:val="00304139"/>
    <w:rsid w:val="00304849"/>
    <w:rsid w:val="00304A20"/>
    <w:rsid w:val="00304AEC"/>
    <w:rsid w:val="003055CA"/>
    <w:rsid w:val="00306485"/>
    <w:rsid w:val="003068CF"/>
    <w:rsid w:val="0031080C"/>
    <w:rsid w:val="00310C6C"/>
    <w:rsid w:val="00310FD1"/>
    <w:rsid w:val="0031348A"/>
    <w:rsid w:val="003155D2"/>
    <w:rsid w:val="00323F18"/>
    <w:rsid w:val="00326190"/>
    <w:rsid w:val="00326ECB"/>
    <w:rsid w:val="00327B70"/>
    <w:rsid w:val="0033134C"/>
    <w:rsid w:val="0033221B"/>
    <w:rsid w:val="0033256B"/>
    <w:rsid w:val="00333322"/>
    <w:rsid w:val="00335181"/>
    <w:rsid w:val="003364B1"/>
    <w:rsid w:val="0033665B"/>
    <w:rsid w:val="0033671B"/>
    <w:rsid w:val="00340379"/>
    <w:rsid w:val="00340EFB"/>
    <w:rsid w:val="003420B7"/>
    <w:rsid w:val="003424BA"/>
    <w:rsid w:val="00347869"/>
    <w:rsid w:val="00347882"/>
    <w:rsid w:val="00352D75"/>
    <w:rsid w:val="00354F01"/>
    <w:rsid w:val="0035595E"/>
    <w:rsid w:val="00355C13"/>
    <w:rsid w:val="00356529"/>
    <w:rsid w:val="00356F16"/>
    <w:rsid w:val="0035740E"/>
    <w:rsid w:val="003579B2"/>
    <w:rsid w:val="00360E49"/>
    <w:rsid w:val="003611E1"/>
    <w:rsid w:val="00361470"/>
    <w:rsid w:val="00361FD3"/>
    <w:rsid w:val="0036220B"/>
    <w:rsid w:val="00365146"/>
    <w:rsid w:val="00366315"/>
    <w:rsid w:val="00366E4A"/>
    <w:rsid w:val="00367234"/>
    <w:rsid w:val="00367C74"/>
    <w:rsid w:val="003718A8"/>
    <w:rsid w:val="00371F65"/>
    <w:rsid w:val="003732B6"/>
    <w:rsid w:val="0037513E"/>
    <w:rsid w:val="00375458"/>
    <w:rsid w:val="0037691D"/>
    <w:rsid w:val="003778CC"/>
    <w:rsid w:val="003806C4"/>
    <w:rsid w:val="003824C8"/>
    <w:rsid w:val="003849F6"/>
    <w:rsid w:val="00385484"/>
    <w:rsid w:val="00385D51"/>
    <w:rsid w:val="00387133"/>
    <w:rsid w:val="0039168F"/>
    <w:rsid w:val="0039183E"/>
    <w:rsid w:val="00391C3D"/>
    <w:rsid w:val="003924C7"/>
    <w:rsid w:val="00392C73"/>
    <w:rsid w:val="0039314E"/>
    <w:rsid w:val="00393154"/>
    <w:rsid w:val="00393E95"/>
    <w:rsid w:val="003943CB"/>
    <w:rsid w:val="00394D9B"/>
    <w:rsid w:val="0039539A"/>
    <w:rsid w:val="00395438"/>
    <w:rsid w:val="00396F4C"/>
    <w:rsid w:val="003979AA"/>
    <w:rsid w:val="00397EE0"/>
    <w:rsid w:val="003A0523"/>
    <w:rsid w:val="003A0C8A"/>
    <w:rsid w:val="003A17E1"/>
    <w:rsid w:val="003A2A64"/>
    <w:rsid w:val="003A2E3E"/>
    <w:rsid w:val="003A363E"/>
    <w:rsid w:val="003A367A"/>
    <w:rsid w:val="003A3EFF"/>
    <w:rsid w:val="003A4E94"/>
    <w:rsid w:val="003A5385"/>
    <w:rsid w:val="003A7F34"/>
    <w:rsid w:val="003B0149"/>
    <w:rsid w:val="003B02F9"/>
    <w:rsid w:val="003B0C7E"/>
    <w:rsid w:val="003B112F"/>
    <w:rsid w:val="003B1920"/>
    <w:rsid w:val="003B3144"/>
    <w:rsid w:val="003B3B9C"/>
    <w:rsid w:val="003B4139"/>
    <w:rsid w:val="003B6166"/>
    <w:rsid w:val="003B689F"/>
    <w:rsid w:val="003C0062"/>
    <w:rsid w:val="003C37D9"/>
    <w:rsid w:val="003C4AD6"/>
    <w:rsid w:val="003C6C20"/>
    <w:rsid w:val="003C6CA2"/>
    <w:rsid w:val="003C7DFC"/>
    <w:rsid w:val="003D21C1"/>
    <w:rsid w:val="003D24CE"/>
    <w:rsid w:val="003D2E82"/>
    <w:rsid w:val="003D3854"/>
    <w:rsid w:val="003D3F4A"/>
    <w:rsid w:val="003D5D65"/>
    <w:rsid w:val="003D7147"/>
    <w:rsid w:val="003D77EE"/>
    <w:rsid w:val="003E1F7F"/>
    <w:rsid w:val="003E34BF"/>
    <w:rsid w:val="003E4B7C"/>
    <w:rsid w:val="003E5373"/>
    <w:rsid w:val="003E5597"/>
    <w:rsid w:val="003E5967"/>
    <w:rsid w:val="003E5CF7"/>
    <w:rsid w:val="003E63B4"/>
    <w:rsid w:val="003E6FC2"/>
    <w:rsid w:val="003E700B"/>
    <w:rsid w:val="003F2137"/>
    <w:rsid w:val="003F256D"/>
    <w:rsid w:val="003F3BD8"/>
    <w:rsid w:val="003F4177"/>
    <w:rsid w:val="003F41EE"/>
    <w:rsid w:val="003F4F65"/>
    <w:rsid w:val="003F5E18"/>
    <w:rsid w:val="003F7358"/>
    <w:rsid w:val="003F7616"/>
    <w:rsid w:val="003F77C2"/>
    <w:rsid w:val="003F7DA1"/>
    <w:rsid w:val="004000C0"/>
    <w:rsid w:val="00400801"/>
    <w:rsid w:val="00400892"/>
    <w:rsid w:val="004014AD"/>
    <w:rsid w:val="00404399"/>
    <w:rsid w:val="00404978"/>
    <w:rsid w:val="0040561B"/>
    <w:rsid w:val="004059B5"/>
    <w:rsid w:val="00406E48"/>
    <w:rsid w:val="00410FE5"/>
    <w:rsid w:val="00411231"/>
    <w:rsid w:val="004172D1"/>
    <w:rsid w:val="00417839"/>
    <w:rsid w:val="0042007D"/>
    <w:rsid w:val="0042194A"/>
    <w:rsid w:val="00421AA1"/>
    <w:rsid w:val="00422B1E"/>
    <w:rsid w:val="00422CE4"/>
    <w:rsid w:val="00423FCF"/>
    <w:rsid w:val="0042416F"/>
    <w:rsid w:val="004262A0"/>
    <w:rsid w:val="00430128"/>
    <w:rsid w:val="0043046F"/>
    <w:rsid w:val="00433432"/>
    <w:rsid w:val="00433CCA"/>
    <w:rsid w:val="0043725B"/>
    <w:rsid w:val="004402C3"/>
    <w:rsid w:val="00440885"/>
    <w:rsid w:val="004419E6"/>
    <w:rsid w:val="00441EA2"/>
    <w:rsid w:val="00442AE2"/>
    <w:rsid w:val="00442C95"/>
    <w:rsid w:val="004436D1"/>
    <w:rsid w:val="00443F05"/>
    <w:rsid w:val="00445915"/>
    <w:rsid w:val="00446669"/>
    <w:rsid w:val="00446749"/>
    <w:rsid w:val="00447CD7"/>
    <w:rsid w:val="00450DB8"/>
    <w:rsid w:val="00452156"/>
    <w:rsid w:val="00454BDC"/>
    <w:rsid w:val="00455161"/>
    <w:rsid w:val="004564D1"/>
    <w:rsid w:val="00456650"/>
    <w:rsid w:val="00456C4F"/>
    <w:rsid w:val="0046048E"/>
    <w:rsid w:val="00460F4C"/>
    <w:rsid w:val="00462D20"/>
    <w:rsid w:val="00464778"/>
    <w:rsid w:val="00464D28"/>
    <w:rsid w:val="00465C0A"/>
    <w:rsid w:val="0046741C"/>
    <w:rsid w:val="00470171"/>
    <w:rsid w:val="00470259"/>
    <w:rsid w:val="00471251"/>
    <w:rsid w:val="00472C3B"/>
    <w:rsid w:val="004739AD"/>
    <w:rsid w:val="00477317"/>
    <w:rsid w:val="004801B8"/>
    <w:rsid w:val="004802EA"/>
    <w:rsid w:val="00480F46"/>
    <w:rsid w:val="00481027"/>
    <w:rsid w:val="0048186C"/>
    <w:rsid w:val="00481A3F"/>
    <w:rsid w:val="00484A2A"/>
    <w:rsid w:val="00486700"/>
    <w:rsid w:val="00486D8E"/>
    <w:rsid w:val="0049016D"/>
    <w:rsid w:val="00493842"/>
    <w:rsid w:val="00494755"/>
    <w:rsid w:val="00494885"/>
    <w:rsid w:val="0049490E"/>
    <w:rsid w:val="00496C22"/>
    <w:rsid w:val="00496CDF"/>
    <w:rsid w:val="004975CD"/>
    <w:rsid w:val="00497B2D"/>
    <w:rsid w:val="00497DB4"/>
    <w:rsid w:val="004A109A"/>
    <w:rsid w:val="004A2150"/>
    <w:rsid w:val="004A23A9"/>
    <w:rsid w:val="004A2D97"/>
    <w:rsid w:val="004A3298"/>
    <w:rsid w:val="004A3AD3"/>
    <w:rsid w:val="004A44FE"/>
    <w:rsid w:val="004A4BC9"/>
    <w:rsid w:val="004A538F"/>
    <w:rsid w:val="004A66D4"/>
    <w:rsid w:val="004A71BF"/>
    <w:rsid w:val="004B0101"/>
    <w:rsid w:val="004B34CB"/>
    <w:rsid w:val="004B36BA"/>
    <w:rsid w:val="004B69B2"/>
    <w:rsid w:val="004C0774"/>
    <w:rsid w:val="004C105B"/>
    <w:rsid w:val="004C23A8"/>
    <w:rsid w:val="004C3655"/>
    <w:rsid w:val="004C3B2B"/>
    <w:rsid w:val="004C3C01"/>
    <w:rsid w:val="004C430E"/>
    <w:rsid w:val="004C4574"/>
    <w:rsid w:val="004C4FD3"/>
    <w:rsid w:val="004C733F"/>
    <w:rsid w:val="004C78DC"/>
    <w:rsid w:val="004C79C7"/>
    <w:rsid w:val="004C7BE1"/>
    <w:rsid w:val="004D0223"/>
    <w:rsid w:val="004D0AB6"/>
    <w:rsid w:val="004D14A0"/>
    <w:rsid w:val="004D1C0E"/>
    <w:rsid w:val="004D3CA1"/>
    <w:rsid w:val="004D5093"/>
    <w:rsid w:val="004D5CEE"/>
    <w:rsid w:val="004D6B52"/>
    <w:rsid w:val="004D748B"/>
    <w:rsid w:val="004E14EC"/>
    <w:rsid w:val="004E293C"/>
    <w:rsid w:val="004E2C8A"/>
    <w:rsid w:val="004E4028"/>
    <w:rsid w:val="004E5524"/>
    <w:rsid w:val="004E6962"/>
    <w:rsid w:val="004E6F01"/>
    <w:rsid w:val="004E6F4E"/>
    <w:rsid w:val="004E79D6"/>
    <w:rsid w:val="004E7B62"/>
    <w:rsid w:val="004E7CD0"/>
    <w:rsid w:val="004F0D61"/>
    <w:rsid w:val="004F10A9"/>
    <w:rsid w:val="004F129E"/>
    <w:rsid w:val="004F2261"/>
    <w:rsid w:val="004F2C7E"/>
    <w:rsid w:val="004F333D"/>
    <w:rsid w:val="004F355D"/>
    <w:rsid w:val="004F4497"/>
    <w:rsid w:val="004F559B"/>
    <w:rsid w:val="004F5B5E"/>
    <w:rsid w:val="004F6166"/>
    <w:rsid w:val="004F6539"/>
    <w:rsid w:val="004F7AA4"/>
    <w:rsid w:val="004F7FF7"/>
    <w:rsid w:val="005006DD"/>
    <w:rsid w:val="00500E94"/>
    <w:rsid w:val="00501108"/>
    <w:rsid w:val="005017B6"/>
    <w:rsid w:val="005022C6"/>
    <w:rsid w:val="0050309A"/>
    <w:rsid w:val="005034C1"/>
    <w:rsid w:val="0050361C"/>
    <w:rsid w:val="00503A93"/>
    <w:rsid w:val="00504AB8"/>
    <w:rsid w:val="00505008"/>
    <w:rsid w:val="00505138"/>
    <w:rsid w:val="0050740B"/>
    <w:rsid w:val="00510C0A"/>
    <w:rsid w:val="005134F6"/>
    <w:rsid w:val="00514558"/>
    <w:rsid w:val="005149AA"/>
    <w:rsid w:val="00515143"/>
    <w:rsid w:val="00516274"/>
    <w:rsid w:val="00516A24"/>
    <w:rsid w:val="0051791B"/>
    <w:rsid w:val="00517B24"/>
    <w:rsid w:val="0052281A"/>
    <w:rsid w:val="00522983"/>
    <w:rsid w:val="00522F4A"/>
    <w:rsid w:val="0052477E"/>
    <w:rsid w:val="005248D1"/>
    <w:rsid w:val="00524CB0"/>
    <w:rsid w:val="005251F0"/>
    <w:rsid w:val="00525B78"/>
    <w:rsid w:val="00526251"/>
    <w:rsid w:val="0052680F"/>
    <w:rsid w:val="00526E24"/>
    <w:rsid w:val="00527098"/>
    <w:rsid w:val="005316B9"/>
    <w:rsid w:val="00534680"/>
    <w:rsid w:val="00534C09"/>
    <w:rsid w:val="00534F2F"/>
    <w:rsid w:val="00536E4F"/>
    <w:rsid w:val="005372DF"/>
    <w:rsid w:val="005405F0"/>
    <w:rsid w:val="00540B7C"/>
    <w:rsid w:val="005413BB"/>
    <w:rsid w:val="00543674"/>
    <w:rsid w:val="0054467F"/>
    <w:rsid w:val="00544948"/>
    <w:rsid w:val="00545018"/>
    <w:rsid w:val="00547D4E"/>
    <w:rsid w:val="00550355"/>
    <w:rsid w:val="0055195F"/>
    <w:rsid w:val="00551B26"/>
    <w:rsid w:val="00552CD7"/>
    <w:rsid w:val="005531BE"/>
    <w:rsid w:val="00554AF2"/>
    <w:rsid w:val="005556E6"/>
    <w:rsid w:val="00555D7F"/>
    <w:rsid w:val="005574E4"/>
    <w:rsid w:val="0056009A"/>
    <w:rsid w:val="00560820"/>
    <w:rsid w:val="005626FE"/>
    <w:rsid w:val="00563058"/>
    <w:rsid w:val="00563D0A"/>
    <w:rsid w:val="0056529A"/>
    <w:rsid w:val="005652DE"/>
    <w:rsid w:val="00565C21"/>
    <w:rsid w:val="00570681"/>
    <w:rsid w:val="005711AD"/>
    <w:rsid w:val="00571F38"/>
    <w:rsid w:val="005725B6"/>
    <w:rsid w:val="00573295"/>
    <w:rsid w:val="00575685"/>
    <w:rsid w:val="00581286"/>
    <w:rsid w:val="00581413"/>
    <w:rsid w:val="00581F4B"/>
    <w:rsid w:val="005837EC"/>
    <w:rsid w:val="00584C23"/>
    <w:rsid w:val="00585CA2"/>
    <w:rsid w:val="00585D79"/>
    <w:rsid w:val="00586FDA"/>
    <w:rsid w:val="005875EF"/>
    <w:rsid w:val="005879FD"/>
    <w:rsid w:val="00590C89"/>
    <w:rsid w:val="00590DF7"/>
    <w:rsid w:val="00590EC5"/>
    <w:rsid w:val="005929D5"/>
    <w:rsid w:val="00592E8E"/>
    <w:rsid w:val="005933AB"/>
    <w:rsid w:val="00594846"/>
    <w:rsid w:val="00594F75"/>
    <w:rsid w:val="005961E0"/>
    <w:rsid w:val="005962BE"/>
    <w:rsid w:val="0059641B"/>
    <w:rsid w:val="00596C2C"/>
    <w:rsid w:val="00596C72"/>
    <w:rsid w:val="005979A6"/>
    <w:rsid w:val="005A013F"/>
    <w:rsid w:val="005A1252"/>
    <w:rsid w:val="005A1C58"/>
    <w:rsid w:val="005A2D20"/>
    <w:rsid w:val="005A2E35"/>
    <w:rsid w:val="005A2E36"/>
    <w:rsid w:val="005A41C6"/>
    <w:rsid w:val="005A48DF"/>
    <w:rsid w:val="005A6FD5"/>
    <w:rsid w:val="005A70B8"/>
    <w:rsid w:val="005A7430"/>
    <w:rsid w:val="005A7F97"/>
    <w:rsid w:val="005B134F"/>
    <w:rsid w:val="005B18AB"/>
    <w:rsid w:val="005B1ED9"/>
    <w:rsid w:val="005B2016"/>
    <w:rsid w:val="005B26DB"/>
    <w:rsid w:val="005B26F2"/>
    <w:rsid w:val="005B41B7"/>
    <w:rsid w:val="005B4462"/>
    <w:rsid w:val="005B500F"/>
    <w:rsid w:val="005B5420"/>
    <w:rsid w:val="005B5534"/>
    <w:rsid w:val="005B62EB"/>
    <w:rsid w:val="005B67D3"/>
    <w:rsid w:val="005C14A2"/>
    <w:rsid w:val="005C1EF5"/>
    <w:rsid w:val="005C31F2"/>
    <w:rsid w:val="005C59D4"/>
    <w:rsid w:val="005C6514"/>
    <w:rsid w:val="005C6C62"/>
    <w:rsid w:val="005C738B"/>
    <w:rsid w:val="005D0376"/>
    <w:rsid w:val="005D1526"/>
    <w:rsid w:val="005D15F4"/>
    <w:rsid w:val="005D1D40"/>
    <w:rsid w:val="005D21C4"/>
    <w:rsid w:val="005D2A9A"/>
    <w:rsid w:val="005D3270"/>
    <w:rsid w:val="005D5C58"/>
    <w:rsid w:val="005D5D9F"/>
    <w:rsid w:val="005D5E7B"/>
    <w:rsid w:val="005D7588"/>
    <w:rsid w:val="005D7620"/>
    <w:rsid w:val="005E06B1"/>
    <w:rsid w:val="005E0708"/>
    <w:rsid w:val="005E09C1"/>
    <w:rsid w:val="005E1BE0"/>
    <w:rsid w:val="005E1F0C"/>
    <w:rsid w:val="005E2C42"/>
    <w:rsid w:val="005E2E44"/>
    <w:rsid w:val="005E4F5D"/>
    <w:rsid w:val="005E5EA2"/>
    <w:rsid w:val="005E7020"/>
    <w:rsid w:val="005E7462"/>
    <w:rsid w:val="005E7B68"/>
    <w:rsid w:val="005F2C91"/>
    <w:rsid w:val="005F448B"/>
    <w:rsid w:val="005F45C5"/>
    <w:rsid w:val="005F4818"/>
    <w:rsid w:val="005F5B9C"/>
    <w:rsid w:val="005F6C15"/>
    <w:rsid w:val="005F6FC9"/>
    <w:rsid w:val="005F71A6"/>
    <w:rsid w:val="00601929"/>
    <w:rsid w:val="00601987"/>
    <w:rsid w:val="00601F92"/>
    <w:rsid w:val="006021C4"/>
    <w:rsid w:val="00602EF9"/>
    <w:rsid w:val="00606C6F"/>
    <w:rsid w:val="00606D3B"/>
    <w:rsid w:val="00611B72"/>
    <w:rsid w:val="00612158"/>
    <w:rsid w:val="00612E99"/>
    <w:rsid w:val="00613081"/>
    <w:rsid w:val="00613855"/>
    <w:rsid w:val="00613FC2"/>
    <w:rsid w:val="006142AA"/>
    <w:rsid w:val="00617778"/>
    <w:rsid w:val="006206CF"/>
    <w:rsid w:val="0062309E"/>
    <w:rsid w:val="00624C0B"/>
    <w:rsid w:val="0062528A"/>
    <w:rsid w:val="00625371"/>
    <w:rsid w:val="00625C39"/>
    <w:rsid w:val="0062716B"/>
    <w:rsid w:val="00627436"/>
    <w:rsid w:val="006308FE"/>
    <w:rsid w:val="0063132A"/>
    <w:rsid w:val="00631640"/>
    <w:rsid w:val="00632773"/>
    <w:rsid w:val="00633111"/>
    <w:rsid w:val="00633DDF"/>
    <w:rsid w:val="00636156"/>
    <w:rsid w:val="00636181"/>
    <w:rsid w:val="00637D38"/>
    <w:rsid w:val="00637F1A"/>
    <w:rsid w:val="00640951"/>
    <w:rsid w:val="00640DD9"/>
    <w:rsid w:val="006419D6"/>
    <w:rsid w:val="00644E5D"/>
    <w:rsid w:val="00644F8F"/>
    <w:rsid w:val="00647AFB"/>
    <w:rsid w:val="0065005F"/>
    <w:rsid w:val="006502D3"/>
    <w:rsid w:val="00650E1A"/>
    <w:rsid w:val="0065187B"/>
    <w:rsid w:val="006536D7"/>
    <w:rsid w:val="0065378A"/>
    <w:rsid w:val="006537B9"/>
    <w:rsid w:val="006549E9"/>
    <w:rsid w:val="00657381"/>
    <w:rsid w:val="0065769E"/>
    <w:rsid w:val="006600DB"/>
    <w:rsid w:val="00661578"/>
    <w:rsid w:val="00661D18"/>
    <w:rsid w:val="00663B55"/>
    <w:rsid w:val="00664952"/>
    <w:rsid w:val="00665602"/>
    <w:rsid w:val="006660AA"/>
    <w:rsid w:val="00666CA7"/>
    <w:rsid w:val="00667F22"/>
    <w:rsid w:val="00667F5F"/>
    <w:rsid w:val="0067013E"/>
    <w:rsid w:val="006704B6"/>
    <w:rsid w:val="0067505E"/>
    <w:rsid w:val="006752BD"/>
    <w:rsid w:val="006757FB"/>
    <w:rsid w:val="0067671E"/>
    <w:rsid w:val="00677AF5"/>
    <w:rsid w:val="00680936"/>
    <w:rsid w:val="0068115F"/>
    <w:rsid w:val="006813DE"/>
    <w:rsid w:val="00681665"/>
    <w:rsid w:val="006817B6"/>
    <w:rsid w:val="00681ADB"/>
    <w:rsid w:val="00682735"/>
    <w:rsid w:val="0068326F"/>
    <w:rsid w:val="006840B3"/>
    <w:rsid w:val="006857BE"/>
    <w:rsid w:val="00686DEB"/>
    <w:rsid w:val="006878CB"/>
    <w:rsid w:val="00687D6D"/>
    <w:rsid w:val="006916A4"/>
    <w:rsid w:val="00691C3B"/>
    <w:rsid w:val="0069277D"/>
    <w:rsid w:val="00692C96"/>
    <w:rsid w:val="006948EA"/>
    <w:rsid w:val="00694D2D"/>
    <w:rsid w:val="006A153F"/>
    <w:rsid w:val="006A1FA7"/>
    <w:rsid w:val="006A22A7"/>
    <w:rsid w:val="006A46FF"/>
    <w:rsid w:val="006A47A6"/>
    <w:rsid w:val="006A4FA3"/>
    <w:rsid w:val="006A5762"/>
    <w:rsid w:val="006A58E3"/>
    <w:rsid w:val="006A7231"/>
    <w:rsid w:val="006A725E"/>
    <w:rsid w:val="006B1939"/>
    <w:rsid w:val="006B291A"/>
    <w:rsid w:val="006B309F"/>
    <w:rsid w:val="006B3276"/>
    <w:rsid w:val="006B36AC"/>
    <w:rsid w:val="006B3878"/>
    <w:rsid w:val="006B3FD2"/>
    <w:rsid w:val="006B4C6E"/>
    <w:rsid w:val="006B5324"/>
    <w:rsid w:val="006B54A6"/>
    <w:rsid w:val="006B5515"/>
    <w:rsid w:val="006B5BCA"/>
    <w:rsid w:val="006B614E"/>
    <w:rsid w:val="006B6D84"/>
    <w:rsid w:val="006B7825"/>
    <w:rsid w:val="006B7B12"/>
    <w:rsid w:val="006C06AA"/>
    <w:rsid w:val="006C1047"/>
    <w:rsid w:val="006C15C9"/>
    <w:rsid w:val="006C25A0"/>
    <w:rsid w:val="006C2636"/>
    <w:rsid w:val="006C3791"/>
    <w:rsid w:val="006C4720"/>
    <w:rsid w:val="006C58D6"/>
    <w:rsid w:val="006C6EEA"/>
    <w:rsid w:val="006C7911"/>
    <w:rsid w:val="006C7BA8"/>
    <w:rsid w:val="006D087C"/>
    <w:rsid w:val="006D4861"/>
    <w:rsid w:val="006D532E"/>
    <w:rsid w:val="006D7D26"/>
    <w:rsid w:val="006E0995"/>
    <w:rsid w:val="006E0F7C"/>
    <w:rsid w:val="006E293C"/>
    <w:rsid w:val="006E5EBA"/>
    <w:rsid w:val="006E60BF"/>
    <w:rsid w:val="006E6185"/>
    <w:rsid w:val="006E7AED"/>
    <w:rsid w:val="006F0697"/>
    <w:rsid w:val="006F0A93"/>
    <w:rsid w:val="006F15F5"/>
    <w:rsid w:val="006F1DB3"/>
    <w:rsid w:val="006F27F4"/>
    <w:rsid w:val="006F2C67"/>
    <w:rsid w:val="006F32F8"/>
    <w:rsid w:val="006F34D1"/>
    <w:rsid w:val="006F3F55"/>
    <w:rsid w:val="006F472A"/>
    <w:rsid w:val="006F4BE6"/>
    <w:rsid w:val="006F67B4"/>
    <w:rsid w:val="006F6C14"/>
    <w:rsid w:val="006F72D9"/>
    <w:rsid w:val="006F73D5"/>
    <w:rsid w:val="00701587"/>
    <w:rsid w:val="007025A8"/>
    <w:rsid w:val="00704229"/>
    <w:rsid w:val="00704A03"/>
    <w:rsid w:val="00705E54"/>
    <w:rsid w:val="00710C52"/>
    <w:rsid w:val="00710E28"/>
    <w:rsid w:val="00711546"/>
    <w:rsid w:val="00711924"/>
    <w:rsid w:val="00712604"/>
    <w:rsid w:val="00712897"/>
    <w:rsid w:val="00713C60"/>
    <w:rsid w:val="00715181"/>
    <w:rsid w:val="007178EC"/>
    <w:rsid w:val="00720BBE"/>
    <w:rsid w:val="00721297"/>
    <w:rsid w:val="0072191A"/>
    <w:rsid w:val="0072246F"/>
    <w:rsid w:val="00723349"/>
    <w:rsid w:val="00724C27"/>
    <w:rsid w:val="00725268"/>
    <w:rsid w:val="007257E6"/>
    <w:rsid w:val="00725CB6"/>
    <w:rsid w:val="0072609A"/>
    <w:rsid w:val="007268AA"/>
    <w:rsid w:val="007275CD"/>
    <w:rsid w:val="00731D62"/>
    <w:rsid w:val="00732528"/>
    <w:rsid w:val="007327B3"/>
    <w:rsid w:val="007330E4"/>
    <w:rsid w:val="00734178"/>
    <w:rsid w:val="00734EEC"/>
    <w:rsid w:val="0073589A"/>
    <w:rsid w:val="0073693B"/>
    <w:rsid w:val="00740BC1"/>
    <w:rsid w:val="007410F7"/>
    <w:rsid w:val="00741C6D"/>
    <w:rsid w:val="00741C9A"/>
    <w:rsid w:val="0074385C"/>
    <w:rsid w:val="007450BD"/>
    <w:rsid w:val="00745D9E"/>
    <w:rsid w:val="007518FE"/>
    <w:rsid w:val="0075427D"/>
    <w:rsid w:val="00754E2D"/>
    <w:rsid w:val="00755BF5"/>
    <w:rsid w:val="0075645D"/>
    <w:rsid w:val="00757310"/>
    <w:rsid w:val="007573F1"/>
    <w:rsid w:val="0076152E"/>
    <w:rsid w:val="00763020"/>
    <w:rsid w:val="00763261"/>
    <w:rsid w:val="0076402F"/>
    <w:rsid w:val="00764923"/>
    <w:rsid w:val="0076543B"/>
    <w:rsid w:val="00765608"/>
    <w:rsid w:val="00765B4D"/>
    <w:rsid w:val="0076619C"/>
    <w:rsid w:val="007678C3"/>
    <w:rsid w:val="007705DE"/>
    <w:rsid w:val="007706F0"/>
    <w:rsid w:val="00771129"/>
    <w:rsid w:val="007716D4"/>
    <w:rsid w:val="00772300"/>
    <w:rsid w:val="0077374C"/>
    <w:rsid w:val="00773E46"/>
    <w:rsid w:val="00774530"/>
    <w:rsid w:val="007768B8"/>
    <w:rsid w:val="00776FAB"/>
    <w:rsid w:val="00781A86"/>
    <w:rsid w:val="00782644"/>
    <w:rsid w:val="0078282C"/>
    <w:rsid w:val="0078535C"/>
    <w:rsid w:val="00787B63"/>
    <w:rsid w:val="00790968"/>
    <w:rsid w:val="00790CA7"/>
    <w:rsid w:val="00791BE8"/>
    <w:rsid w:val="0079390F"/>
    <w:rsid w:val="00793BA3"/>
    <w:rsid w:val="00795522"/>
    <w:rsid w:val="00796CA3"/>
    <w:rsid w:val="007A283E"/>
    <w:rsid w:val="007A2A86"/>
    <w:rsid w:val="007A4676"/>
    <w:rsid w:val="007A593D"/>
    <w:rsid w:val="007A5B77"/>
    <w:rsid w:val="007A695B"/>
    <w:rsid w:val="007B04F7"/>
    <w:rsid w:val="007B0630"/>
    <w:rsid w:val="007B25E6"/>
    <w:rsid w:val="007B2B25"/>
    <w:rsid w:val="007B5A6D"/>
    <w:rsid w:val="007B69D7"/>
    <w:rsid w:val="007B6EEE"/>
    <w:rsid w:val="007C03A3"/>
    <w:rsid w:val="007C1BFE"/>
    <w:rsid w:val="007C2276"/>
    <w:rsid w:val="007C22B6"/>
    <w:rsid w:val="007C2BC3"/>
    <w:rsid w:val="007C439F"/>
    <w:rsid w:val="007C4865"/>
    <w:rsid w:val="007C54D6"/>
    <w:rsid w:val="007C578C"/>
    <w:rsid w:val="007C5AFA"/>
    <w:rsid w:val="007C5C08"/>
    <w:rsid w:val="007C60DF"/>
    <w:rsid w:val="007C6CF6"/>
    <w:rsid w:val="007C7BC6"/>
    <w:rsid w:val="007D17D3"/>
    <w:rsid w:val="007D436F"/>
    <w:rsid w:val="007D4A2E"/>
    <w:rsid w:val="007D678D"/>
    <w:rsid w:val="007D68E4"/>
    <w:rsid w:val="007D72D7"/>
    <w:rsid w:val="007D7CF1"/>
    <w:rsid w:val="007E05A4"/>
    <w:rsid w:val="007E1A1A"/>
    <w:rsid w:val="007E26E3"/>
    <w:rsid w:val="007E3653"/>
    <w:rsid w:val="007E4A4F"/>
    <w:rsid w:val="007E594D"/>
    <w:rsid w:val="007E5BB6"/>
    <w:rsid w:val="007E66A7"/>
    <w:rsid w:val="007F0196"/>
    <w:rsid w:val="007F1369"/>
    <w:rsid w:val="007F1D63"/>
    <w:rsid w:val="007F2623"/>
    <w:rsid w:val="007F30DB"/>
    <w:rsid w:val="007F3E33"/>
    <w:rsid w:val="007F4F68"/>
    <w:rsid w:val="007F5337"/>
    <w:rsid w:val="007F54A5"/>
    <w:rsid w:val="007F5A76"/>
    <w:rsid w:val="007F6C68"/>
    <w:rsid w:val="007F79E4"/>
    <w:rsid w:val="00800AEC"/>
    <w:rsid w:val="00802075"/>
    <w:rsid w:val="008050B1"/>
    <w:rsid w:val="00805B2A"/>
    <w:rsid w:val="00805ED1"/>
    <w:rsid w:val="00806402"/>
    <w:rsid w:val="00806635"/>
    <w:rsid w:val="00806FDB"/>
    <w:rsid w:val="0080729B"/>
    <w:rsid w:val="008105EF"/>
    <w:rsid w:val="00810E19"/>
    <w:rsid w:val="00814935"/>
    <w:rsid w:val="00814D66"/>
    <w:rsid w:val="008151B9"/>
    <w:rsid w:val="00815D7A"/>
    <w:rsid w:val="008162E4"/>
    <w:rsid w:val="0082186B"/>
    <w:rsid w:val="00824756"/>
    <w:rsid w:val="00824985"/>
    <w:rsid w:val="00824AB4"/>
    <w:rsid w:val="00825794"/>
    <w:rsid w:val="00826231"/>
    <w:rsid w:val="008267B7"/>
    <w:rsid w:val="00827BB1"/>
    <w:rsid w:val="008308F6"/>
    <w:rsid w:val="00830E81"/>
    <w:rsid w:val="00831FC1"/>
    <w:rsid w:val="00832083"/>
    <w:rsid w:val="008321F2"/>
    <w:rsid w:val="00832296"/>
    <w:rsid w:val="00832427"/>
    <w:rsid w:val="008348A6"/>
    <w:rsid w:val="00835D7B"/>
    <w:rsid w:val="0083709B"/>
    <w:rsid w:val="0084004B"/>
    <w:rsid w:val="008406D4"/>
    <w:rsid w:val="008446E5"/>
    <w:rsid w:val="00845EBD"/>
    <w:rsid w:val="00847119"/>
    <w:rsid w:val="0085112B"/>
    <w:rsid w:val="0085165E"/>
    <w:rsid w:val="008522DB"/>
    <w:rsid w:val="00853569"/>
    <w:rsid w:val="008544D0"/>
    <w:rsid w:val="00854982"/>
    <w:rsid w:val="00855EAB"/>
    <w:rsid w:val="00857254"/>
    <w:rsid w:val="00857AAF"/>
    <w:rsid w:val="0086002A"/>
    <w:rsid w:val="008602DC"/>
    <w:rsid w:val="00860532"/>
    <w:rsid w:val="008606ED"/>
    <w:rsid w:val="00860FC7"/>
    <w:rsid w:val="00861BD7"/>
    <w:rsid w:val="00862731"/>
    <w:rsid w:val="00862D24"/>
    <w:rsid w:val="0086354D"/>
    <w:rsid w:val="00863E1C"/>
    <w:rsid w:val="0086459F"/>
    <w:rsid w:val="00864A18"/>
    <w:rsid w:val="00864A61"/>
    <w:rsid w:val="00866C0A"/>
    <w:rsid w:val="00870BE2"/>
    <w:rsid w:val="00871642"/>
    <w:rsid w:val="00872566"/>
    <w:rsid w:val="008727E9"/>
    <w:rsid w:val="00873E4D"/>
    <w:rsid w:val="00873E8E"/>
    <w:rsid w:val="0087536C"/>
    <w:rsid w:val="00876C62"/>
    <w:rsid w:val="00876D84"/>
    <w:rsid w:val="0087745A"/>
    <w:rsid w:val="00877AAD"/>
    <w:rsid w:val="0088055C"/>
    <w:rsid w:val="0088274A"/>
    <w:rsid w:val="0088375E"/>
    <w:rsid w:val="00884B4D"/>
    <w:rsid w:val="00884C1E"/>
    <w:rsid w:val="00885295"/>
    <w:rsid w:val="008856F1"/>
    <w:rsid w:val="008860B7"/>
    <w:rsid w:val="00887A6F"/>
    <w:rsid w:val="008905FB"/>
    <w:rsid w:val="00891E66"/>
    <w:rsid w:val="00892414"/>
    <w:rsid w:val="008926C9"/>
    <w:rsid w:val="00893232"/>
    <w:rsid w:val="00893555"/>
    <w:rsid w:val="00893ABA"/>
    <w:rsid w:val="0089431B"/>
    <w:rsid w:val="00894568"/>
    <w:rsid w:val="00894718"/>
    <w:rsid w:val="00894B9D"/>
    <w:rsid w:val="00895F25"/>
    <w:rsid w:val="008A04D9"/>
    <w:rsid w:val="008A1369"/>
    <w:rsid w:val="008A18F2"/>
    <w:rsid w:val="008A1E5F"/>
    <w:rsid w:val="008A2001"/>
    <w:rsid w:val="008A2385"/>
    <w:rsid w:val="008A3AC1"/>
    <w:rsid w:val="008A526F"/>
    <w:rsid w:val="008A602D"/>
    <w:rsid w:val="008A61AF"/>
    <w:rsid w:val="008A7F9B"/>
    <w:rsid w:val="008B07FB"/>
    <w:rsid w:val="008B0876"/>
    <w:rsid w:val="008B0940"/>
    <w:rsid w:val="008B0C9E"/>
    <w:rsid w:val="008B46F2"/>
    <w:rsid w:val="008B63B0"/>
    <w:rsid w:val="008B6400"/>
    <w:rsid w:val="008B6E7F"/>
    <w:rsid w:val="008B77AF"/>
    <w:rsid w:val="008C064E"/>
    <w:rsid w:val="008C2C02"/>
    <w:rsid w:val="008C2F70"/>
    <w:rsid w:val="008C5F27"/>
    <w:rsid w:val="008C675E"/>
    <w:rsid w:val="008D0CD5"/>
    <w:rsid w:val="008D1831"/>
    <w:rsid w:val="008D2003"/>
    <w:rsid w:val="008D32F6"/>
    <w:rsid w:val="008D4246"/>
    <w:rsid w:val="008D4F49"/>
    <w:rsid w:val="008D5350"/>
    <w:rsid w:val="008D5ECF"/>
    <w:rsid w:val="008D6CC6"/>
    <w:rsid w:val="008E1D58"/>
    <w:rsid w:val="008E2D74"/>
    <w:rsid w:val="008E37F0"/>
    <w:rsid w:val="008E4A50"/>
    <w:rsid w:val="008E5B42"/>
    <w:rsid w:val="008E6072"/>
    <w:rsid w:val="008F2CD6"/>
    <w:rsid w:val="008F4130"/>
    <w:rsid w:val="008F47C5"/>
    <w:rsid w:val="008F4C03"/>
    <w:rsid w:val="008F671A"/>
    <w:rsid w:val="008F6DBF"/>
    <w:rsid w:val="00902D69"/>
    <w:rsid w:val="00902E3C"/>
    <w:rsid w:val="00905774"/>
    <w:rsid w:val="009062E6"/>
    <w:rsid w:val="009065C1"/>
    <w:rsid w:val="00907206"/>
    <w:rsid w:val="00911B89"/>
    <w:rsid w:val="00911C56"/>
    <w:rsid w:val="009131B4"/>
    <w:rsid w:val="009135AD"/>
    <w:rsid w:val="00913E2C"/>
    <w:rsid w:val="0091499C"/>
    <w:rsid w:val="009160DB"/>
    <w:rsid w:val="0092121B"/>
    <w:rsid w:val="009219B9"/>
    <w:rsid w:val="009224F6"/>
    <w:rsid w:val="00924951"/>
    <w:rsid w:val="00924C6C"/>
    <w:rsid w:val="00926596"/>
    <w:rsid w:val="00926FDC"/>
    <w:rsid w:val="00927F69"/>
    <w:rsid w:val="00931281"/>
    <w:rsid w:val="009312DC"/>
    <w:rsid w:val="009318A5"/>
    <w:rsid w:val="0093279A"/>
    <w:rsid w:val="00932A09"/>
    <w:rsid w:val="00933017"/>
    <w:rsid w:val="009342FB"/>
    <w:rsid w:val="00934C4A"/>
    <w:rsid w:val="00935662"/>
    <w:rsid w:val="009359B5"/>
    <w:rsid w:val="009367E8"/>
    <w:rsid w:val="00937D6F"/>
    <w:rsid w:val="00940761"/>
    <w:rsid w:val="00941208"/>
    <w:rsid w:val="00943D48"/>
    <w:rsid w:val="00943E3F"/>
    <w:rsid w:val="00944FBA"/>
    <w:rsid w:val="00945E94"/>
    <w:rsid w:val="00946366"/>
    <w:rsid w:val="00946402"/>
    <w:rsid w:val="00946CD9"/>
    <w:rsid w:val="009479FF"/>
    <w:rsid w:val="00950F75"/>
    <w:rsid w:val="00952128"/>
    <w:rsid w:val="009526FA"/>
    <w:rsid w:val="00952838"/>
    <w:rsid w:val="00954C28"/>
    <w:rsid w:val="0095580F"/>
    <w:rsid w:val="00957FAA"/>
    <w:rsid w:val="00960E7B"/>
    <w:rsid w:val="0096129D"/>
    <w:rsid w:val="00962CF2"/>
    <w:rsid w:val="009643BD"/>
    <w:rsid w:val="0096489C"/>
    <w:rsid w:val="00965C2A"/>
    <w:rsid w:val="00970046"/>
    <w:rsid w:val="009704B3"/>
    <w:rsid w:val="00970A5F"/>
    <w:rsid w:val="00970E6B"/>
    <w:rsid w:val="00971597"/>
    <w:rsid w:val="009717E4"/>
    <w:rsid w:val="00971C25"/>
    <w:rsid w:val="00972B11"/>
    <w:rsid w:val="00973A4F"/>
    <w:rsid w:val="00974232"/>
    <w:rsid w:val="00974E4F"/>
    <w:rsid w:val="00976C15"/>
    <w:rsid w:val="00976E71"/>
    <w:rsid w:val="00977732"/>
    <w:rsid w:val="00977844"/>
    <w:rsid w:val="0098030B"/>
    <w:rsid w:val="00980D6F"/>
    <w:rsid w:val="00981905"/>
    <w:rsid w:val="00981E29"/>
    <w:rsid w:val="00982B76"/>
    <w:rsid w:val="00983807"/>
    <w:rsid w:val="00983C01"/>
    <w:rsid w:val="009856A3"/>
    <w:rsid w:val="00986B48"/>
    <w:rsid w:val="0098737F"/>
    <w:rsid w:val="00987B36"/>
    <w:rsid w:val="00990D3B"/>
    <w:rsid w:val="00992273"/>
    <w:rsid w:val="00992764"/>
    <w:rsid w:val="00993AF6"/>
    <w:rsid w:val="00993C99"/>
    <w:rsid w:val="00994878"/>
    <w:rsid w:val="0099546A"/>
    <w:rsid w:val="00996554"/>
    <w:rsid w:val="009968FD"/>
    <w:rsid w:val="0099731F"/>
    <w:rsid w:val="00997D94"/>
    <w:rsid w:val="00997F8F"/>
    <w:rsid w:val="009A0CE0"/>
    <w:rsid w:val="009A0F5B"/>
    <w:rsid w:val="009A1434"/>
    <w:rsid w:val="009A1A85"/>
    <w:rsid w:val="009A355D"/>
    <w:rsid w:val="009A4888"/>
    <w:rsid w:val="009A563B"/>
    <w:rsid w:val="009A5A28"/>
    <w:rsid w:val="009A5A5C"/>
    <w:rsid w:val="009A7A25"/>
    <w:rsid w:val="009B12EE"/>
    <w:rsid w:val="009B1694"/>
    <w:rsid w:val="009B3D07"/>
    <w:rsid w:val="009B4A07"/>
    <w:rsid w:val="009B7342"/>
    <w:rsid w:val="009B7FE6"/>
    <w:rsid w:val="009C054D"/>
    <w:rsid w:val="009C4EA8"/>
    <w:rsid w:val="009C6ACD"/>
    <w:rsid w:val="009C7BEA"/>
    <w:rsid w:val="009D032B"/>
    <w:rsid w:val="009D1D05"/>
    <w:rsid w:val="009D25AD"/>
    <w:rsid w:val="009D32A7"/>
    <w:rsid w:val="009D3D8D"/>
    <w:rsid w:val="009D4203"/>
    <w:rsid w:val="009D5D27"/>
    <w:rsid w:val="009D5EE7"/>
    <w:rsid w:val="009D7464"/>
    <w:rsid w:val="009D7EB4"/>
    <w:rsid w:val="009E1165"/>
    <w:rsid w:val="009E116C"/>
    <w:rsid w:val="009E3031"/>
    <w:rsid w:val="009E3058"/>
    <w:rsid w:val="009E3062"/>
    <w:rsid w:val="009E41E9"/>
    <w:rsid w:val="009E44DF"/>
    <w:rsid w:val="009E49F0"/>
    <w:rsid w:val="009E4E7A"/>
    <w:rsid w:val="009E6458"/>
    <w:rsid w:val="009E654E"/>
    <w:rsid w:val="009E7EAA"/>
    <w:rsid w:val="009F1945"/>
    <w:rsid w:val="009F3491"/>
    <w:rsid w:val="009F39BD"/>
    <w:rsid w:val="009F3A17"/>
    <w:rsid w:val="009F6A5E"/>
    <w:rsid w:val="009F6C28"/>
    <w:rsid w:val="009F7AAE"/>
    <w:rsid w:val="00A007C1"/>
    <w:rsid w:val="00A00BA3"/>
    <w:rsid w:val="00A00F98"/>
    <w:rsid w:val="00A01302"/>
    <w:rsid w:val="00A01AFC"/>
    <w:rsid w:val="00A01BEA"/>
    <w:rsid w:val="00A02316"/>
    <w:rsid w:val="00A03484"/>
    <w:rsid w:val="00A03B28"/>
    <w:rsid w:val="00A04C1F"/>
    <w:rsid w:val="00A05EA8"/>
    <w:rsid w:val="00A0607C"/>
    <w:rsid w:val="00A06869"/>
    <w:rsid w:val="00A10955"/>
    <w:rsid w:val="00A110E3"/>
    <w:rsid w:val="00A114CA"/>
    <w:rsid w:val="00A126ED"/>
    <w:rsid w:val="00A13D49"/>
    <w:rsid w:val="00A13F2C"/>
    <w:rsid w:val="00A170FE"/>
    <w:rsid w:val="00A1735C"/>
    <w:rsid w:val="00A17A1E"/>
    <w:rsid w:val="00A17A95"/>
    <w:rsid w:val="00A20363"/>
    <w:rsid w:val="00A203DD"/>
    <w:rsid w:val="00A2073D"/>
    <w:rsid w:val="00A2137C"/>
    <w:rsid w:val="00A21FC9"/>
    <w:rsid w:val="00A23983"/>
    <w:rsid w:val="00A23A69"/>
    <w:rsid w:val="00A2588B"/>
    <w:rsid w:val="00A270D8"/>
    <w:rsid w:val="00A30363"/>
    <w:rsid w:val="00A304CB"/>
    <w:rsid w:val="00A31237"/>
    <w:rsid w:val="00A31328"/>
    <w:rsid w:val="00A31D5E"/>
    <w:rsid w:val="00A326FC"/>
    <w:rsid w:val="00A32B52"/>
    <w:rsid w:val="00A333E4"/>
    <w:rsid w:val="00A34627"/>
    <w:rsid w:val="00A35028"/>
    <w:rsid w:val="00A35D0B"/>
    <w:rsid w:val="00A37E74"/>
    <w:rsid w:val="00A40473"/>
    <w:rsid w:val="00A40F3F"/>
    <w:rsid w:val="00A41179"/>
    <w:rsid w:val="00A41716"/>
    <w:rsid w:val="00A45430"/>
    <w:rsid w:val="00A45494"/>
    <w:rsid w:val="00A460D6"/>
    <w:rsid w:val="00A463C0"/>
    <w:rsid w:val="00A4691B"/>
    <w:rsid w:val="00A51F26"/>
    <w:rsid w:val="00A5341B"/>
    <w:rsid w:val="00A53552"/>
    <w:rsid w:val="00A54B63"/>
    <w:rsid w:val="00A560F3"/>
    <w:rsid w:val="00A5747E"/>
    <w:rsid w:val="00A60174"/>
    <w:rsid w:val="00A60465"/>
    <w:rsid w:val="00A6093D"/>
    <w:rsid w:val="00A60A10"/>
    <w:rsid w:val="00A62997"/>
    <w:rsid w:val="00A639ED"/>
    <w:rsid w:val="00A6425A"/>
    <w:rsid w:val="00A64F5B"/>
    <w:rsid w:val="00A66E92"/>
    <w:rsid w:val="00A708D4"/>
    <w:rsid w:val="00A70B69"/>
    <w:rsid w:val="00A7214F"/>
    <w:rsid w:val="00A72796"/>
    <w:rsid w:val="00A733A3"/>
    <w:rsid w:val="00A7366B"/>
    <w:rsid w:val="00A74645"/>
    <w:rsid w:val="00A77E95"/>
    <w:rsid w:val="00A81710"/>
    <w:rsid w:val="00A845C3"/>
    <w:rsid w:val="00A8562A"/>
    <w:rsid w:val="00A85A5E"/>
    <w:rsid w:val="00A870B1"/>
    <w:rsid w:val="00A87A95"/>
    <w:rsid w:val="00A905DF"/>
    <w:rsid w:val="00A90999"/>
    <w:rsid w:val="00A93426"/>
    <w:rsid w:val="00A9553C"/>
    <w:rsid w:val="00A95DE6"/>
    <w:rsid w:val="00A96F85"/>
    <w:rsid w:val="00A971A5"/>
    <w:rsid w:val="00AA1136"/>
    <w:rsid w:val="00AA19C2"/>
    <w:rsid w:val="00AA25C3"/>
    <w:rsid w:val="00AA2F8E"/>
    <w:rsid w:val="00AA30A2"/>
    <w:rsid w:val="00AA4196"/>
    <w:rsid w:val="00AA5242"/>
    <w:rsid w:val="00AA58C0"/>
    <w:rsid w:val="00AA703A"/>
    <w:rsid w:val="00AB09CB"/>
    <w:rsid w:val="00AB0B5F"/>
    <w:rsid w:val="00AB1D12"/>
    <w:rsid w:val="00AB3429"/>
    <w:rsid w:val="00AB3AE3"/>
    <w:rsid w:val="00AB472B"/>
    <w:rsid w:val="00AB51B7"/>
    <w:rsid w:val="00AB645A"/>
    <w:rsid w:val="00AB6E1E"/>
    <w:rsid w:val="00AB77E0"/>
    <w:rsid w:val="00AC08DE"/>
    <w:rsid w:val="00AC1149"/>
    <w:rsid w:val="00AC20DD"/>
    <w:rsid w:val="00AC29A7"/>
    <w:rsid w:val="00AC4100"/>
    <w:rsid w:val="00AC4DFE"/>
    <w:rsid w:val="00AC6C4B"/>
    <w:rsid w:val="00AC719D"/>
    <w:rsid w:val="00AC7CDB"/>
    <w:rsid w:val="00AD1D06"/>
    <w:rsid w:val="00AD275C"/>
    <w:rsid w:val="00AD473C"/>
    <w:rsid w:val="00AD53CF"/>
    <w:rsid w:val="00AD5E83"/>
    <w:rsid w:val="00AD7179"/>
    <w:rsid w:val="00AE0173"/>
    <w:rsid w:val="00AE06CF"/>
    <w:rsid w:val="00AE24DB"/>
    <w:rsid w:val="00AE272A"/>
    <w:rsid w:val="00AE31DB"/>
    <w:rsid w:val="00AE5A12"/>
    <w:rsid w:val="00AE657D"/>
    <w:rsid w:val="00AE75AB"/>
    <w:rsid w:val="00AF168B"/>
    <w:rsid w:val="00AF1C0E"/>
    <w:rsid w:val="00AF5AF6"/>
    <w:rsid w:val="00AF6706"/>
    <w:rsid w:val="00B00B8F"/>
    <w:rsid w:val="00B00E3A"/>
    <w:rsid w:val="00B010A6"/>
    <w:rsid w:val="00B01EBA"/>
    <w:rsid w:val="00B02354"/>
    <w:rsid w:val="00B02AA6"/>
    <w:rsid w:val="00B03E4D"/>
    <w:rsid w:val="00B04930"/>
    <w:rsid w:val="00B1042B"/>
    <w:rsid w:val="00B10FD5"/>
    <w:rsid w:val="00B1119E"/>
    <w:rsid w:val="00B12C3D"/>
    <w:rsid w:val="00B13EC7"/>
    <w:rsid w:val="00B14139"/>
    <w:rsid w:val="00B15DDE"/>
    <w:rsid w:val="00B15DF3"/>
    <w:rsid w:val="00B17EE5"/>
    <w:rsid w:val="00B20519"/>
    <w:rsid w:val="00B20C57"/>
    <w:rsid w:val="00B23321"/>
    <w:rsid w:val="00B250F3"/>
    <w:rsid w:val="00B262D1"/>
    <w:rsid w:val="00B26A8D"/>
    <w:rsid w:val="00B306B5"/>
    <w:rsid w:val="00B3072D"/>
    <w:rsid w:val="00B316E4"/>
    <w:rsid w:val="00B31BB8"/>
    <w:rsid w:val="00B32765"/>
    <w:rsid w:val="00B33560"/>
    <w:rsid w:val="00B335D8"/>
    <w:rsid w:val="00B336AA"/>
    <w:rsid w:val="00B346C1"/>
    <w:rsid w:val="00B34F0D"/>
    <w:rsid w:val="00B35B8A"/>
    <w:rsid w:val="00B36DCF"/>
    <w:rsid w:val="00B36DE7"/>
    <w:rsid w:val="00B41273"/>
    <w:rsid w:val="00B414F4"/>
    <w:rsid w:val="00B41669"/>
    <w:rsid w:val="00B41741"/>
    <w:rsid w:val="00B42486"/>
    <w:rsid w:val="00B42CCF"/>
    <w:rsid w:val="00B4410B"/>
    <w:rsid w:val="00B44320"/>
    <w:rsid w:val="00B45F60"/>
    <w:rsid w:val="00B4609C"/>
    <w:rsid w:val="00B47C3E"/>
    <w:rsid w:val="00B51374"/>
    <w:rsid w:val="00B51D45"/>
    <w:rsid w:val="00B51E13"/>
    <w:rsid w:val="00B52122"/>
    <w:rsid w:val="00B53369"/>
    <w:rsid w:val="00B54ABE"/>
    <w:rsid w:val="00B54F0A"/>
    <w:rsid w:val="00B56880"/>
    <w:rsid w:val="00B6161B"/>
    <w:rsid w:val="00B618FC"/>
    <w:rsid w:val="00B624F1"/>
    <w:rsid w:val="00B626B9"/>
    <w:rsid w:val="00B627D0"/>
    <w:rsid w:val="00B63848"/>
    <w:rsid w:val="00B64CF6"/>
    <w:rsid w:val="00B67AA2"/>
    <w:rsid w:val="00B67B08"/>
    <w:rsid w:val="00B70132"/>
    <w:rsid w:val="00B71932"/>
    <w:rsid w:val="00B71BEA"/>
    <w:rsid w:val="00B73E33"/>
    <w:rsid w:val="00B74649"/>
    <w:rsid w:val="00B80EA4"/>
    <w:rsid w:val="00B81C50"/>
    <w:rsid w:val="00B83FFB"/>
    <w:rsid w:val="00B84234"/>
    <w:rsid w:val="00B85741"/>
    <w:rsid w:val="00B85BB4"/>
    <w:rsid w:val="00B85D93"/>
    <w:rsid w:val="00B85E72"/>
    <w:rsid w:val="00B919CF"/>
    <w:rsid w:val="00B91B9C"/>
    <w:rsid w:val="00B92079"/>
    <w:rsid w:val="00B920D6"/>
    <w:rsid w:val="00B94132"/>
    <w:rsid w:val="00B9533C"/>
    <w:rsid w:val="00B96018"/>
    <w:rsid w:val="00B96F59"/>
    <w:rsid w:val="00B9707D"/>
    <w:rsid w:val="00BA0FC8"/>
    <w:rsid w:val="00BA1533"/>
    <w:rsid w:val="00BA193D"/>
    <w:rsid w:val="00BA1A3E"/>
    <w:rsid w:val="00BA1B76"/>
    <w:rsid w:val="00BA1C75"/>
    <w:rsid w:val="00BA1C7F"/>
    <w:rsid w:val="00BA24D2"/>
    <w:rsid w:val="00BA36BA"/>
    <w:rsid w:val="00BA3BD4"/>
    <w:rsid w:val="00BA46FF"/>
    <w:rsid w:val="00BA507D"/>
    <w:rsid w:val="00BA5333"/>
    <w:rsid w:val="00BA6165"/>
    <w:rsid w:val="00BB07D2"/>
    <w:rsid w:val="00BB0BDC"/>
    <w:rsid w:val="00BB119A"/>
    <w:rsid w:val="00BB1A8E"/>
    <w:rsid w:val="00BB453F"/>
    <w:rsid w:val="00BB4808"/>
    <w:rsid w:val="00BB6469"/>
    <w:rsid w:val="00BB75C3"/>
    <w:rsid w:val="00BB7BFB"/>
    <w:rsid w:val="00BC03DB"/>
    <w:rsid w:val="00BC03EC"/>
    <w:rsid w:val="00BC165D"/>
    <w:rsid w:val="00BC2050"/>
    <w:rsid w:val="00BC24D5"/>
    <w:rsid w:val="00BC2604"/>
    <w:rsid w:val="00BC3029"/>
    <w:rsid w:val="00BC704B"/>
    <w:rsid w:val="00BD01D3"/>
    <w:rsid w:val="00BD07F1"/>
    <w:rsid w:val="00BD1528"/>
    <w:rsid w:val="00BD17A6"/>
    <w:rsid w:val="00BD221F"/>
    <w:rsid w:val="00BD2D5A"/>
    <w:rsid w:val="00BD4269"/>
    <w:rsid w:val="00BD43F2"/>
    <w:rsid w:val="00BD4E2E"/>
    <w:rsid w:val="00BD722E"/>
    <w:rsid w:val="00BE023A"/>
    <w:rsid w:val="00BE1FD4"/>
    <w:rsid w:val="00BE24AE"/>
    <w:rsid w:val="00BE260B"/>
    <w:rsid w:val="00BE3238"/>
    <w:rsid w:val="00BE414B"/>
    <w:rsid w:val="00BE434E"/>
    <w:rsid w:val="00BE594B"/>
    <w:rsid w:val="00BE5E76"/>
    <w:rsid w:val="00BE7A57"/>
    <w:rsid w:val="00BE7D10"/>
    <w:rsid w:val="00BF08D9"/>
    <w:rsid w:val="00BF0A3F"/>
    <w:rsid w:val="00BF1820"/>
    <w:rsid w:val="00BF1B66"/>
    <w:rsid w:val="00BF2457"/>
    <w:rsid w:val="00BF3574"/>
    <w:rsid w:val="00BF36E1"/>
    <w:rsid w:val="00BF567E"/>
    <w:rsid w:val="00C02DB8"/>
    <w:rsid w:val="00C03798"/>
    <w:rsid w:val="00C040B9"/>
    <w:rsid w:val="00C04B67"/>
    <w:rsid w:val="00C059FD"/>
    <w:rsid w:val="00C06C38"/>
    <w:rsid w:val="00C07D6F"/>
    <w:rsid w:val="00C107E1"/>
    <w:rsid w:val="00C10B00"/>
    <w:rsid w:val="00C1111D"/>
    <w:rsid w:val="00C15EDA"/>
    <w:rsid w:val="00C16918"/>
    <w:rsid w:val="00C17672"/>
    <w:rsid w:val="00C17EAD"/>
    <w:rsid w:val="00C203A8"/>
    <w:rsid w:val="00C20589"/>
    <w:rsid w:val="00C21190"/>
    <w:rsid w:val="00C21EA8"/>
    <w:rsid w:val="00C21F5F"/>
    <w:rsid w:val="00C224C2"/>
    <w:rsid w:val="00C2298C"/>
    <w:rsid w:val="00C24305"/>
    <w:rsid w:val="00C269DD"/>
    <w:rsid w:val="00C26FBA"/>
    <w:rsid w:val="00C26FD8"/>
    <w:rsid w:val="00C2726E"/>
    <w:rsid w:val="00C27C10"/>
    <w:rsid w:val="00C30155"/>
    <w:rsid w:val="00C317BF"/>
    <w:rsid w:val="00C31862"/>
    <w:rsid w:val="00C32AC0"/>
    <w:rsid w:val="00C34E5D"/>
    <w:rsid w:val="00C36535"/>
    <w:rsid w:val="00C36DA7"/>
    <w:rsid w:val="00C371A8"/>
    <w:rsid w:val="00C40881"/>
    <w:rsid w:val="00C42170"/>
    <w:rsid w:val="00C427C2"/>
    <w:rsid w:val="00C42BD8"/>
    <w:rsid w:val="00C42F54"/>
    <w:rsid w:val="00C43D1D"/>
    <w:rsid w:val="00C463F3"/>
    <w:rsid w:val="00C46BCD"/>
    <w:rsid w:val="00C47471"/>
    <w:rsid w:val="00C47BB1"/>
    <w:rsid w:val="00C50BCF"/>
    <w:rsid w:val="00C51DD0"/>
    <w:rsid w:val="00C53A15"/>
    <w:rsid w:val="00C53EC7"/>
    <w:rsid w:val="00C54642"/>
    <w:rsid w:val="00C56293"/>
    <w:rsid w:val="00C57C8B"/>
    <w:rsid w:val="00C65921"/>
    <w:rsid w:val="00C65E30"/>
    <w:rsid w:val="00C666BC"/>
    <w:rsid w:val="00C703F3"/>
    <w:rsid w:val="00C7177C"/>
    <w:rsid w:val="00C71847"/>
    <w:rsid w:val="00C7192F"/>
    <w:rsid w:val="00C73122"/>
    <w:rsid w:val="00C73583"/>
    <w:rsid w:val="00C7372E"/>
    <w:rsid w:val="00C7376D"/>
    <w:rsid w:val="00C7465F"/>
    <w:rsid w:val="00C767A5"/>
    <w:rsid w:val="00C76A72"/>
    <w:rsid w:val="00C81A19"/>
    <w:rsid w:val="00C83208"/>
    <w:rsid w:val="00C833D5"/>
    <w:rsid w:val="00C84165"/>
    <w:rsid w:val="00C8437B"/>
    <w:rsid w:val="00C86C62"/>
    <w:rsid w:val="00C87596"/>
    <w:rsid w:val="00C92774"/>
    <w:rsid w:val="00C92FCF"/>
    <w:rsid w:val="00C93F07"/>
    <w:rsid w:val="00C9456C"/>
    <w:rsid w:val="00C95FE4"/>
    <w:rsid w:val="00C962A4"/>
    <w:rsid w:val="00C96AD3"/>
    <w:rsid w:val="00C96E89"/>
    <w:rsid w:val="00C97DCB"/>
    <w:rsid w:val="00CA048B"/>
    <w:rsid w:val="00CA162A"/>
    <w:rsid w:val="00CA1F99"/>
    <w:rsid w:val="00CA2925"/>
    <w:rsid w:val="00CA372A"/>
    <w:rsid w:val="00CA3F3C"/>
    <w:rsid w:val="00CA655D"/>
    <w:rsid w:val="00CA7B88"/>
    <w:rsid w:val="00CA7F67"/>
    <w:rsid w:val="00CB0E35"/>
    <w:rsid w:val="00CB1D4E"/>
    <w:rsid w:val="00CB2D5D"/>
    <w:rsid w:val="00CB4209"/>
    <w:rsid w:val="00CB4B3B"/>
    <w:rsid w:val="00CB515C"/>
    <w:rsid w:val="00CB73A5"/>
    <w:rsid w:val="00CB74DB"/>
    <w:rsid w:val="00CC0DDC"/>
    <w:rsid w:val="00CC1521"/>
    <w:rsid w:val="00CC19D6"/>
    <w:rsid w:val="00CC211F"/>
    <w:rsid w:val="00CC3516"/>
    <w:rsid w:val="00CC3AE1"/>
    <w:rsid w:val="00CC3B18"/>
    <w:rsid w:val="00CC3FEB"/>
    <w:rsid w:val="00CC61D7"/>
    <w:rsid w:val="00CD05E4"/>
    <w:rsid w:val="00CD1FB4"/>
    <w:rsid w:val="00CD26CF"/>
    <w:rsid w:val="00CD38D8"/>
    <w:rsid w:val="00CD3B2A"/>
    <w:rsid w:val="00CD5CB9"/>
    <w:rsid w:val="00CE11F4"/>
    <w:rsid w:val="00CE1B2B"/>
    <w:rsid w:val="00CE2743"/>
    <w:rsid w:val="00CE381E"/>
    <w:rsid w:val="00CE3C6A"/>
    <w:rsid w:val="00CE5327"/>
    <w:rsid w:val="00CE5E63"/>
    <w:rsid w:val="00CF0027"/>
    <w:rsid w:val="00CF0477"/>
    <w:rsid w:val="00CF06D1"/>
    <w:rsid w:val="00CF1734"/>
    <w:rsid w:val="00CF383F"/>
    <w:rsid w:val="00CF4119"/>
    <w:rsid w:val="00CF49DB"/>
    <w:rsid w:val="00CF664C"/>
    <w:rsid w:val="00CF7559"/>
    <w:rsid w:val="00CF7619"/>
    <w:rsid w:val="00CF7B8E"/>
    <w:rsid w:val="00D01986"/>
    <w:rsid w:val="00D02850"/>
    <w:rsid w:val="00D03C7B"/>
    <w:rsid w:val="00D041D3"/>
    <w:rsid w:val="00D04313"/>
    <w:rsid w:val="00D05B23"/>
    <w:rsid w:val="00D064AD"/>
    <w:rsid w:val="00D10E3B"/>
    <w:rsid w:val="00D11BED"/>
    <w:rsid w:val="00D125FA"/>
    <w:rsid w:val="00D15D51"/>
    <w:rsid w:val="00D165DD"/>
    <w:rsid w:val="00D16F05"/>
    <w:rsid w:val="00D17F64"/>
    <w:rsid w:val="00D20369"/>
    <w:rsid w:val="00D207C9"/>
    <w:rsid w:val="00D211BD"/>
    <w:rsid w:val="00D227A3"/>
    <w:rsid w:val="00D2347F"/>
    <w:rsid w:val="00D23764"/>
    <w:rsid w:val="00D24786"/>
    <w:rsid w:val="00D25E28"/>
    <w:rsid w:val="00D25F63"/>
    <w:rsid w:val="00D271B8"/>
    <w:rsid w:val="00D3054A"/>
    <w:rsid w:val="00D31EDD"/>
    <w:rsid w:val="00D33717"/>
    <w:rsid w:val="00D34156"/>
    <w:rsid w:val="00D344D1"/>
    <w:rsid w:val="00D34E54"/>
    <w:rsid w:val="00D362F3"/>
    <w:rsid w:val="00D36ED6"/>
    <w:rsid w:val="00D4074D"/>
    <w:rsid w:val="00D40E00"/>
    <w:rsid w:val="00D4157D"/>
    <w:rsid w:val="00D41D06"/>
    <w:rsid w:val="00D4245E"/>
    <w:rsid w:val="00D42C06"/>
    <w:rsid w:val="00D45473"/>
    <w:rsid w:val="00D46E9E"/>
    <w:rsid w:val="00D47B49"/>
    <w:rsid w:val="00D505CC"/>
    <w:rsid w:val="00D54BC6"/>
    <w:rsid w:val="00D55DC8"/>
    <w:rsid w:val="00D56EE8"/>
    <w:rsid w:val="00D57B43"/>
    <w:rsid w:val="00D609F2"/>
    <w:rsid w:val="00D61E6C"/>
    <w:rsid w:val="00D62FE9"/>
    <w:rsid w:val="00D64BA5"/>
    <w:rsid w:val="00D6526D"/>
    <w:rsid w:val="00D65664"/>
    <w:rsid w:val="00D65AB8"/>
    <w:rsid w:val="00D66B80"/>
    <w:rsid w:val="00D6714A"/>
    <w:rsid w:val="00D671C3"/>
    <w:rsid w:val="00D713DA"/>
    <w:rsid w:val="00D76746"/>
    <w:rsid w:val="00D773EB"/>
    <w:rsid w:val="00D80902"/>
    <w:rsid w:val="00D809DC"/>
    <w:rsid w:val="00D8181E"/>
    <w:rsid w:val="00D84558"/>
    <w:rsid w:val="00D866E9"/>
    <w:rsid w:val="00D867FC"/>
    <w:rsid w:val="00D870B3"/>
    <w:rsid w:val="00D8766F"/>
    <w:rsid w:val="00D90B48"/>
    <w:rsid w:val="00D916B7"/>
    <w:rsid w:val="00D9380E"/>
    <w:rsid w:val="00D95273"/>
    <w:rsid w:val="00D956B4"/>
    <w:rsid w:val="00D979AE"/>
    <w:rsid w:val="00DA0D34"/>
    <w:rsid w:val="00DA2238"/>
    <w:rsid w:val="00DA24C0"/>
    <w:rsid w:val="00DA2656"/>
    <w:rsid w:val="00DA4B9B"/>
    <w:rsid w:val="00DA4F69"/>
    <w:rsid w:val="00DA68E2"/>
    <w:rsid w:val="00DA7962"/>
    <w:rsid w:val="00DA7964"/>
    <w:rsid w:val="00DA7B7C"/>
    <w:rsid w:val="00DB1860"/>
    <w:rsid w:val="00DB19FC"/>
    <w:rsid w:val="00DB227F"/>
    <w:rsid w:val="00DB2346"/>
    <w:rsid w:val="00DB55EF"/>
    <w:rsid w:val="00DB6B0C"/>
    <w:rsid w:val="00DB6C1C"/>
    <w:rsid w:val="00DC0805"/>
    <w:rsid w:val="00DC1389"/>
    <w:rsid w:val="00DC139A"/>
    <w:rsid w:val="00DC163D"/>
    <w:rsid w:val="00DC1A9A"/>
    <w:rsid w:val="00DC2CEC"/>
    <w:rsid w:val="00DC4CF3"/>
    <w:rsid w:val="00DC7482"/>
    <w:rsid w:val="00DD37DC"/>
    <w:rsid w:val="00DD3DC2"/>
    <w:rsid w:val="00DD4AEB"/>
    <w:rsid w:val="00DD6367"/>
    <w:rsid w:val="00DD6505"/>
    <w:rsid w:val="00DD6F49"/>
    <w:rsid w:val="00DD6F68"/>
    <w:rsid w:val="00DE01EB"/>
    <w:rsid w:val="00DE0FD6"/>
    <w:rsid w:val="00DE14EA"/>
    <w:rsid w:val="00DE19BA"/>
    <w:rsid w:val="00DE3DD0"/>
    <w:rsid w:val="00DE3FB7"/>
    <w:rsid w:val="00DE70AF"/>
    <w:rsid w:val="00DF1783"/>
    <w:rsid w:val="00DF2022"/>
    <w:rsid w:val="00DF783B"/>
    <w:rsid w:val="00DF7BBD"/>
    <w:rsid w:val="00E00BF8"/>
    <w:rsid w:val="00E018F3"/>
    <w:rsid w:val="00E0227B"/>
    <w:rsid w:val="00E027C5"/>
    <w:rsid w:val="00E02867"/>
    <w:rsid w:val="00E059EB"/>
    <w:rsid w:val="00E061D2"/>
    <w:rsid w:val="00E0743B"/>
    <w:rsid w:val="00E121A3"/>
    <w:rsid w:val="00E13A83"/>
    <w:rsid w:val="00E154C1"/>
    <w:rsid w:val="00E1586C"/>
    <w:rsid w:val="00E200E5"/>
    <w:rsid w:val="00E20B85"/>
    <w:rsid w:val="00E21860"/>
    <w:rsid w:val="00E22FB4"/>
    <w:rsid w:val="00E2301C"/>
    <w:rsid w:val="00E2320F"/>
    <w:rsid w:val="00E23CD9"/>
    <w:rsid w:val="00E24DB4"/>
    <w:rsid w:val="00E25BB8"/>
    <w:rsid w:val="00E26423"/>
    <w:rsid w:val="00E265BC"/>
    <w:rsid w:val="00E27E8A"/>
    <w:rsid w:val="00E302F3"/>
    <w:rsid w:val="00E31851"/>
    <w:rsid w:val="00E340DC"/>
    <w:rsid w:val="00E34F76"/>
    <w:rsid w:val="00E35E25"/>
    <w:rsid w:val="00E40D5A"/>
    <w:rsid w:val="00E41E8B"/>
    <w:rsid w:val="00E433FF"/>
    <w:rsid w:val="00E445C4"/>
    <w:rsid w:val="00E4464F"/>
    <w:rsid w:val="00E4517C"/>
    <w:rsid w:val="00E46889"/>
    <w:rsid w:val="00E47CE4"/>
    <w:rsid w:val="00E506C1"/>
    <w:rsid w:val="00E52192"/>
    <w:rsid w:val="00E526A7"/>
    <w:rsid w:val="00E526D0"/>
    <w:rsid w:val="00E52C83"/>
    <w:rsid w:val="00E53703"/>
    <w:rsid w:val="00E538CB"/>
    <w:rsid w:val="00E565D0"/>
    <w:rsid w:val="00E56837"/>
    <w:rsid w:val="00E56CBE"/>
    <w:rsid w:val="00E57BF7"/>
    <w:rsid w:val="00E6047D"/>
    <w:rsid w:val="00E60513"/>
    <w:rsid w:val="00E6221C"/>
    <w:rsid w:val="00E62726"/>
    <w:rsid w:val="00E62829"/>
    <w:rsid w:val="00E6676A"/>
    <w:rsid w:val="00E67A83"/>
    <w:rsid w:val="00E67BB8"/>
    <w:rsid w:val="00E67E8F"/>
    <w:rsid w:val="00E7115D"/>
    <w:rsid w:val="00E72726"/>
    <w:rsid w:val="00E72CEE"/>
    <w:rsid w:val="00E72E02"/>
    <w:rsid w:val="00E7330E"/>
    <w:rsid w:val="00E74485"/>
    <w:rsid w:val="00E7557C"/>
    <w:rsid w:val="00E7561D"/>
    <w:rsid w:val="00E75FE5"/>
    <w:rsid w:val="00E764A9"/>
    <w:rsid w:val="00E770CF"/>
    <w:rsid w:val="00E774DE"/>
    <w:rsid w:val="00E7768F"/>
    <w:rsid w:val="00E8056C"/>
    <w:rsid w:val="00E81794"/>
    <w:rsid w:val="00E82C6F"/>
    <w:rsid w:val="00E832C6"/>
    <w:rsid w:val="00E83710"/>
    <w:rsid w:val="00E83928"/>
    <w:rsid w:val="00E83937"/>
    <w:rsid w:val="00E84E9B"/>
    <w:rsid w:val="00E90D9E"/>
    <w:rsid w:val="00E91704"/>
    <w:rsid w:val="00E92D9F"/>
    <w:rsid w:val="00E94F81"/>
    <w:rsid w:val="00E96B99"/>
    <w:rsid w:val="00E9708E"/>
    <w:rsid w:val="00EA042B"/>
    <w:rsid w:val="00EA3B50"/>
    <w:rsid w:val="00EA5C7C"/>
    <w:rsid w:val="00EA6030"/>
    <w:rsid w:val="00EA74FB"/>
    <w:rsid w:val="00EA779C"/>
    <w:rsid w:val="00EB042E"/>
    <w:rsid w:val="00EB1F54"/>
    <w:rsid w:val="00EB2576"/>
    <w:rsid w:val="00EB2AC8"/>
    <w:rsid w:val="00EB41F4"/>
    <w:rsid w:val="00EB562E"/>
    <w:rsid w:val="00EB5DCE"/>
    <w:rsid w:val="00EB5FE3"/>
    <w:rsid w:val="00EB6474"/>
    <w:rsid w:val="00EB77B2"/>
    <w:rsid w:val="00EC00CD"/>
    <w:rsid w:val="00EC0260"/>
    <w:rsid w:val="00EC0890"/>
    <w:rsid w:val="00EC3B3F"/>
    <w:rsid w:val="00EC3FB4"/>
    <w:rsid w:val="00EC4438"/>
    <w:rsid w:val="00EC68EA"/>
    <w:rsid w:val="00EC7A11"/>
    <w:rsid w:val="00ED1182"/>
    <w:rsid w:val="00ED1875"/>
    <w:rsid w:val="00ED1996"/>
    <w:rsid w:val="00ED1C9F"/>
    <w:rsid w:val="00ED1D8D"/>
    <w:rsid w:val="00ED2307"/>
    <w:rsid w:val="00ED3252"/>
    <w:rsid w:val="00ED4989"/>
    <w:rsid w:val="00ED59A1"/>
    <w:rsid w:val="00EE1ABB"/>
    <w:rsid w:val="00EE283F"/>
    <w:rsid w:val="00EE42B0"/>
    <w:rsid w:val="00EE4466"/>
    <w:rsid w:val="00EE46AE"/>
    <w:rsid w:val="00EE46DD"/>
    <w:rsid w:val="00EE525F"/>
    <w:rsid w:val="00EE5BD7"/>
    <w:rsid w:val="00EE5CB7"/>
    <w:rsid w:val="00EE62C3"/>
    <w:rsid w:val="00EE65A4"/>
    <w:rsid w:val="00EF02AE"/>
    <w:rsid w:val="00EF2675"/>
    <w:rsid w:val="00EF2FA0"/>
    <w:rsid w:val="00EF55E4"/>
    <w:rsid w:val="00EF5C6A"/>
    <w:rsid w:val="00F001D2"/>
    <w:rsid w:val="00F00752"/>
    <w:rsid w:val="00F00C4C"/>
    <w:rsid w:val="00F025DB"/>
    <w:rsid w:val="00F026EA"/>
    <w:rsid w:val="00F02913"/>
    <w:rsid w:val="00F02BD2"/>
    <w:rsid w:val="00F0515F"/>
    <w:rsid w:val="00F10B70"/>
    <w:rsid w:val="00F117CE"/>
    <w:rsid w:val="00F138C8"/>
    <w:rsid w:val="00F16DAA"/>
    <w:rsid w:val="00F17370"/>
    <w:rsid w:val="00F17915"/>
    <w:rsid w:val="00F213B5"/>
    <w:rsid w:val="00F21A42"/>
    <w:rsid w:val="00F22882"/>
    <w:rsid w:val="00F22DFA"/>
    <w:rsid w:val="00F23EC5"/>
    <w:rsid w:val="00F2747C"/>
    <w:rsid w:val="00F2772E"/>
    <w:rsid w:val="00F279D0"/>
    <w:rsid w:val="00F304C6"/>
    <w:rsid w:val="00F30EC4"/>
    <w:rsid w:val="00F31B12"/>
    <w:rsid w:val="00F32B8C"/>
    <w:rsid w:val="00F335C9"/>
    <w:rsid w:val="00F337DD"/>
    <w:rsid w:val="00F340CC"/>
    <w:rsid w:val="00F3476F"/>
    <w:rsid w:val="00F40045"/>
    <w:rsid w:val="00F40356"/>
    <w:rsid w:val="00F407C9"/>
    <w:rsid w:val="00F422CC"/>
    <w:rsid w:val="00F4318C"/>
    <w:rsid w:val="00F4353E"/>
    <w:rsid w:val="00F44A69"/>
    <w:rsid w:val="00F44C4F"/>
    <w:rsid w:val="00F44CFC"/>
    <w:rsid w:val="00F46FCF"/>
    <w:rsid w:val="00F47004"/>
    <w:rsid w:val="00F47647"/>
    <w:rsid w:val="00F478A9"/>
    <w:rsid w:val="00F50A7B"/>
    <w:rsid w:val="00F53DB1"/>
    <w:rsid w:val="00F54E67"/>
    <w:rsid w:val="00F55581"/>
    <w:rsid w:val="00F565F0"/>
    <w:rsid w:val="00F57937"/>
    <w:rsid w:val="00F57C75"/>
    <w:rsid w:val="00F610AC"/>
    <w:rsid w:val="00F61DCA"/>
    <w:rsid w:val="00F67D60"/>
    <w:rsid w:val="00F7019E"/>
    <w:rsid w:val="00F72CF5"/>
    <w:rsid w:val="00F74484"/>
    <w:rsid w:val="00F769D6"/>
    <w:rsid w:val="00F76C37"/>
    <w:rsid w:val="00F82144"/>
    <w:rsid w:val="00F85404"/>
    <w:rsid w:val="00F865B8"/>
    <w:rsid w:val="00F90081"/>
    <w:rsid w:val="00F90523"/>
    <w:rsid w:val="00F92566"/>
    <w:rsid w:val="00F9462A"/>
    <w:rsid w:val="00F95F93"/>
    <w:rsid w:val="00F960BD"/>
    <w:rsid w:val="00F96451"/>
    <w:rsid w:val="00FA08A9"/>
    <w:rsid w:val="00FA0DB9"/>
    <w:rsid w:val="00FA2152"/>
    <w:rsid w:val="00FA2E0A"/>
    <w:rsid w:val="00FA37CF"/>
    <w:rsid w:val="00FA381A"/>
    <w:rsid w:val="00FA41FF"/>
    <w:rsid w:val="00FA4407"/>
    <w:rsid w:val="00FA5242"/>
    <w:rsid w:val="00FA7508"/>
    <w:rsid w:val="00FB17CB"/>
    <w:rsid w:val="00FB26CB"/>
    <w:rsid w:val="00FC2BAA"/>
    <w:rsid w:val="00FC2E89"/>
    <w:rsid w:val="00FC61AB"/>
    <w:rsid w:val="00FC7B38"/>
    <w:rsid w:val="00FD0638"/>
    <w:rsid w:val="00FD53D6"/>
    <w:rsid w:val="00FD5F1C"/>
    <w:rsid w:val="00FD7311"/>
    <w:rsid w:val="00FD7755"/>
    <w:rsid w:val="00FD7A74"/>
    <w:rsid w:val="00FE26C4"/>
    <w:rsid w:val="00FE3C5A"/>
    <w:rsid w:val="00FE7B90"/>
    <w:rsid w:val="00FF0091"/>
    <w:rsid w:val="00FF1B1F"/>
    <w:rsid w:val="00FF2536"/>
    <w:rsid w:val="00FF2B2F"/>
    <w:rsid w:val="00FF415E"/>
    <w:rsid w:val="00FF4271"/>
    <w:rsid w:val="00FF5400"/>
    <w:rsid w:val="00FF583A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E286E3E"/>
  <w15:docId w15:val="{385329D9-4AFA-47FA-9A51-E545F06F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305"/>
    <w:pPr>
      <w:suppressAutoHyphens/>
      <w:spacing w:line="288" w:lineRule="auto"/>
    </w:pPr>
    <w:rPr>
      <w:sz w:val="28"/>
      <w:szCs w:val="24"/>
      <w:lang w:eastAsia="zh-CN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1"/>
    <w:qFormat/>
    <w:pPr>
      <w:numPr>
        <w:ilvl w:val="2"/>
        <w:numId w:val="1"/>
      </w:numPr>
      <w:spacing w:before="280" w:after="280" w:line="240" w:lineRule="auto"/>
      <w:outlineLvl w:val="2"/>
    </w:pPr>
    <w:rPr>
      <w:b/>
      <w:bCs/>
      <w:sz w:val="27"/>
      <w:szCs w:val="27"/>
      <w:lang w:val="ru-RU"/>
    </w:rPr>
  </w:style>
  <w:style w:type="paragraph" w:styleId="4">
    <w:name w:val="heading 4"/>
    <w:basedOn w:val="a"/>
    <w:next w:val="a"/>
    <w:link w:val="40"/>
    <w:qFormat/>
    <w:rsid w:val="001D20DA"/>
    <w:pPr>
      <w:keepNext/>
      <w:suppressAutoHyphens w:val="0"/>
      <w:spacing w:line="240" w:lineRule="auto"/>
      <w:ind w:right="-284"/>
      <w:jc w:val="both"/>
      <w:outlineLvl w:val="3"/>
    </w:pPr>
    <w:rPr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D20DA"/>
    <w:pPr>
      <w:suppressAutoHyphens w:val="0"/>
      <w:spacing w:before="240" w:after="60" w:line="240" w:lineRule="auto"/>
      <w:outlineLvl w:val="6"/>
    </w:pPr>
    <w:rPr>
      <w:sz w:val="24"/>
      <w:lang w:val="ru-RU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tarSymbol" w:hAnsi="StarSymbol" w:cs="StarSymbol"/>
    </w:rPr>
  </w:style>
  <w:style w:type="character" w:customStyle="1" w:styleId="WW8Num3z0">
    <w:name w:val="WW8Num3z0"/>
    <w:rPr>
      <w:rFonts w:ascii="Wingdings" w:hAnsi="Wingdings" w:cs="Wingdings" w:hint="default"/>
      <w:szCs w:val="28"/>
    </w:rPr>
  </w:style>
  <w:style w:type="character" w:customStyle="1" w:styleId="WW8Num4z0">
    <w:name w:val="WW8Num4z0"/>
    <w:rPr>
      <w:b/>
      <w:szCs w:val="28"/>
      <w:lang w:eastAsia="ru-RU"/>
    </w:rPr>
  </w:style>
  <w:style w:type="character" w:customStyle="1" w:styleId="WW8Num5z0">
    <w:name w:val="WW8Num5z0"/>
    <w:rPr>
      <w:rFonts w:cs="Times New Roman"/>
      <w:b w:val="0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Times New Roman" w:hAnsi="Times New Roman" w:cs="Times New Roman" w:hint="default"/>
    </w:rPr>
  </w:style>
  <w:style w:type="character" w:customStyle="1" w:styleId="WW8Num8z0">
    <w:name w:val="WW8Num8z0"/>
    <w:rPr>
      <w:rFonts w:ascii="Times New Roman" w:hAnsi="Times New Roman" w:cs="Times New Roman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szCs w:val="28"/>
    </w:rPr>
  </w:style>
  <w:style w:type="character" w:customStyle="1" w:styleId="WW8Num14z0">
    <w:name w:val="WW8Num14z0"/>
    <w:rPr>
      <w:rFonts w:cs="Times New Roman"/>
      <w:color w:val="auto"/>
    </w:rPr>
  </w:style>
  <w:style w:type="character" w:customStyle="1" w:styleId="WW8Num15z0">
    <w:name w:val="WW8Num15z0"/>
    <w:rPr>
      <w:rFonts w:ascii="Times New Roman" w:hAnsi="Times New Roman" w:cs="Times New Roman" w:hint="default"/>
    </w:rPr>
  </w:style>
  <w:style w:type="character" w:customStyle="1" w:styleId="WW8Num16z0">
    <w:name w:val="WW8Num16z0"/>
    <w:rPr>
      <w:rFonts w:ascii="Times New Roman" w:hAnsi="Times New Roman" w:cs="Times New Roman" w:hint="default"/>
    </w:rPr>
  </w:style>
  <w:style w:type="character" w:customStyle="1" w:styleId="WW8Num17z0">
    <w:name w:val="WW8Num17z0"/>
    <w:rPr>
      <w:rFonts w:ascii="Symbol" w:hAnsi="Symbol" w:cs="Symbol" w:hint="default"/>
      <w:szCs w:val="28"/>
      <w:lang w:eastAsia="en-US"/>
    </w:rPr>
  </w:style>
  <w:style w:type="character" w:customStyle="1" w:styleId="WW8Num18z0">
    <w:name w:val="WW8Num18z0"/>
    <w:rPr>
      <w:rFonts w:hint="default"/>
    </w:rPr>
  </w:style>
  <w:style w:type="character" w:customStyle="1" w:styleId="WW8Num19z0">
    <w:name w:val="WW8Num19z0"/>
    <w:rPr>
      <w:rFonts w:ascii="Wingdings" w:hAnsi="Wingdings" w:cs="Wingdings" w:hint="default"/>
      <w:szCs w:val="28"/>
      <w:lang w:eastAsia="ru-RU"/>
    </w:rPr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rFonts w:ascii="Symbol" w:hAnsi="Symbol" w:cs="Symbol" w:hint="default"/>
    </w:rPr>
  </w:style>
  <w:style w:type="character" w:customStyle="1" w:styleId="WW8Num4z2">
    <w:name w:val="WW8Num4z2"/>
    <w:rPr>
      <w:rFonts w:cs="Times New Roman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  <w:rPr>
      <w:rFonts w:ascii="Times New Roman" w:eastAsia="Times New Roman" w:hAnsi="Times New Roman" w:cs="Times New Roman" w:hint="default"/>
    </w:rPr>
  </w:style>
  <w:style w:type="character" w:customStyle="1" w:styleId="WW8Num13z2">
    <w:name w:val="WW8Num13z2"/>
    <w:rPr>
      <w:rFonts w:cs="Times New Roman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12">
    <w:name w:val="Основной шрифт абзаца1"/>
  </w:style>
  <w:style w:type="character" w:styleId="a5">
    <w:name w:val="page number"/>
    <w:basedOn w:val="12"/>
  </w:style>
  <w:style w:type="character" w:customStyle="1" w:styleId="apple-converted-space">
    <w:name w:val="apple-converted-space"/>
    <w:basedOn w:val="12"/>
  </w:style>
  <w:style w:type="character" w:styleId="a6">
    <w:name w:val="Strong"/>
    <w:qFormat/>
    <w:rPr>
      <w:b/>
      <w:bCs/>
    </w:rPr>
  </w:style>
  <w:style w:type="character" w:customStyle="1" w:styleId="apple-style-span">
    <w:name w:val="apple-style-span"/>
    <w:basedOn w:val="12"/>
  </w:style>
  <w:style w:type="character" w:customStyle="1" w:styleId="WW8Num24z0">
    <w:name w:val="WW8Num24z0"/>
    <w:rPr>
      <w:rFonts w:ascii="Wingdings" w:eastAsia="Times New Roman" w:hAnsi="Wingdings" w:cs="Wingdings" w:hint="default"/>
      <w:sz w:val="20"/>
      <w:szCs w:val="20"/>
      <w:lang w:eastAsia="uk-UA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1">
    <w:name w:val="Body Text"/>
    <w:basedOn w:val="a"/>
    <w:pPr>
      <w:spacing w:before="60" w:line="240" w:lineRule="auto"/>
      <w:jc w:val="both"/>
    </w:pPr>
    <w:rPr>
      <w:sz w:val="26"/>
      <w:szCs w:val="20"/>
    </w:rPr>
  </w:style>
  <w:style w:type="paragraph" w:styleId="a7">
    <w:name w:val="List"/>
    <w:basedOn w:val="a1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styleId="aa">
    <w:name w:val="header"/>
    <w:basedOn w:val="a"/>
    <w:link w:val="ab"/>
    <w:uiPriority w:val="99"/>
    <w:pPr>
      <w:tabs>
        <w:tab w:val="center" w:pos="4819"/>
        <w:tab w:val="right" w:pos="9639"/>
      </w:tabs>
    </w:pPr>
  </w:style>
  <w:style w:type="paragraph" w:styleId="ac">
    <w:name w:val="footer"/>
    <w:basedOn w:val="a"/>
    <w:link w:val="ad"/>
    <w:uiPriority w:val="99"/>
    <w:pPr>
      <w:tabs>
        <w:tab w:val="center" w:pos="4819"/>
        <w:tab w:val="right" w:pos="9639"/>
      </w:tabs>
    </w:pPr>
  </w:style>
  <w:style w:type="paragraph" w:styleId="ae">
    <w:name w:val="Normal (Web)"/>
    <w:basedOn w:val="a"/>
    <w:pPr>
      <w:spacing w:before="280" w:after="280" w:line="240" w:lineRule="auto"/>
    </w:pPr>
    <w:rPr>
      <w:sz w:val="24"/>
      <w:lang w:val="ru-RU"/>
    </w:rPr>
  </w:style>
  <w:style w:type="paragraph" w:customStyle="1" w:styleId="af">
    <w:name w:val="Знак Знак Знак Знак"/>
    <w:basedOn w:val="a"/>
    <w:pPr>
      <w:spacing w:line="240" w:lineRule="auto"/>
    </w:pPr>
    <w:rPr>
      <w:rFonts w:ascii="Verdana" w:hAnsi="Verdana" w:cs="Verdana"/>
      <w:sz w:val="20"/>
      <w:szCs w:val="20"/>
    </w:rPr>
  </w:style>
  <w:style w:type="paragraph" w:customStyle="1" w:styleId="af0">
    <w:name w:val="Знак Знак Знак Знак Знак Знак Знак Знак Знак Знак Знак Знак Знак"/>
    <w:basedOn w:val="a"/>
    <w:pPr>
      <w:spacing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 Знак"/>
    <w:basedOn w:val="a"/>
    <w:pPr>
      <w:spacing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Без інтервалів1"/>
    <w:pPr>
      <w:suppressAutoHyphens/>
    </w:pPr>
    <w:rPr>
      <w:rFonts w:ascii="Calibri" w:hAnsi="Calibri" w:cs="Calibri"/>
      <w:sz w:val="22"/>
      <w:szCs w:val="22"/>
      <w:lang w:val="ru-RU" w:eastAsia="zh-CN"/>
    </w:rPr>
  </w:style>
  <w:style w:type="paragraph" w:customStyle="1" w:styleId="14">
    <w:name w:val="Знак Знак Знак Знак Знак Знак1 Знак Знак Знак Знак"/>
    <w:basedOn w:val="a"/>
    <w:pPr>
      <w:spacing w:line="240" w:lineRule="auto"/>
    </w:pPr>
    <w:rPr>
      <w:rFonts w:ascii="Verdana" w:hAnsi="Verdana" w:cs="Verdana"/>
      <w:sz w:val="20"/>
      <w:szCs w:val="20"/>
    </w:rPr>
  </w:style>
  <w:style w:type="paragraph" w:customStyle="1" w:styleId="af2">
    <w:name w:val="Знак Знак Знак Знак Знак Знак Знак Знак"/>
    <w:basedOn w:val="a"/>
    <w:pPr>
      <w:spacing w:line="240" w:lineRule="auto"/>
    </w:pPr>
    <w:rPr>
      <w:rFonts w:ascii="Verdana" w:hAnsi="Verdana" w:cs="Verdana"/>
      <w:sz w:val="20"/>
      <w:szCs w:val="20"/>
    </w:rPr>
  </w:style>
  <w:style w:type="paragraph" w:customStyle="1" w:styleId="af3">
    <w:name w:val="Знак"/>
    <w:basedOn w:val="a"/>
    <w:pPr>
      <w:spacing w:line="240" w:lineRule="auto"/>
    </w:pPr>
    <w:rPr>
      <w:rFonts w:ascii="Verdana" w:hAnsi="Verdana" w:cs="Verdana"/>
      <w:sz w:val="20"/>
      <w:szCs w:val="20"/>
    </w:rPr>
  </w:style>
  <w:style w:type="paragraph" w:customStyle="1" w:styleId="af4">
    <w:name w:val="Знак Знак Знак Знак Знак"/>
    <w:basedOn w:val="a"/>
    <w:pPr>
      <w:spacing w:line="240" w:lineRule="auto"/>
    </w:pPr>
    <w:rPr>
      <w:rFonts w:ascii="Verdana" w:hAnsi="Verdana" w:cs="Verdana"/>
      <w:sz w:val="20"/>
      <w:szCs w:val="20"/>
    </w:rPr>
  </w:style>
  <w:style w:type="paragraph" w:customStyle="1" w:styleId="WW-">
    <w:name w:val="WW- Знак Знак Знак Знак"/>
    <w:basedOn w:val="a"/>
    <w:pPr>
      <w:spacing w:line="240" w:lineRule="auto"/>
    </w:pPr>
    <w:rPr>
      <w:rFonts w:ascii="Verdana" w:hAnsi="Verdana" w:cs="Verdana"/>
      <w:sz w:val="20"/>
      <w:szCs w:val="20"/>
    </w:rPr>
  </w:style>
  <w:style w:type="paragraph" w:styleId="af5">
    <w:name w:val="No Spacing"/>
    <w:link w:val="af6"/>
    <w:qFormat/>
    <w:pPr>
      <w:suppressAutoHyphens/>
    </w:pPr>
    <w:rPr>
      <w:rFonts w:ascii="Calibri" w:eastAsia="Calibri" w:hAnsi="Calibri" w:cs="Calibri"/>
      <w:sz w:val="22"/>
      <w:szCs w:val="22"/>
      <w:lang w:val="ru-RU" w:eastAsia="zh-CN"/>
    </w:rPr>
  </w:style>
  <w:style w:type="paragraph" w:styleId="af7">
    <w:name w:val="Balloon Text"/>
    <w:basedOn w:val="a"/>
    <w:link w:val="af8"/>
    <w:uiPriority w:val="99"/>
    <w:rPr>
      <w:rFonts w:ascii="Tahoma" w:hAnsi="Tahoma" w:cs="Tahoma"/>
      <w:sz w:val="16"/>
      <w:szCs w:val="16"/>
    </w:rPr>
  </w:style>
  <w:style w:type="paragraph" w:customStyle="1" w:styleId="15">
    <w:name w:val="Знак Знак1 Знак Знак Знак Знак"/>
    <w:basedOn w:val="a"/>
    <w:pPr>
      <w:spacing w:line="240" w:lineRule="auto"/>
    </w:pPr>
    <w:rPr>
      <w:rFonts w:ascii="Verdana" w:hAnsi="Verdana" w:cs="Verdana"/>
      <w:sz w:val="20"/>
      <w:szCs w:val="20"/>
    </w:rPr>
  </w:style>
  <w:style w:type="paragraph" w:customStyle="1" w:styleId="af9">
    <w:name w:val="Вміст таблиці"/>
    <w:basedOn w:val="a"/>
    <w:pPr>
      <w:suppressLineNumbers/>
    </w:pPr>
  </w:style>
  <w:style w:type="paragraph" w:customStyle="1" w:styleId="afa">
    <w:name w:val="Заголовок таблиці"/>
    <w:basedOn w:val="af9"/>
    <w:pPr>
      <w:jc w:val="center"/>
    </w:pPr>
    <w:rPr>
      <w:b/>
      <w:bCs/>
    </w:rPr>
  </w:style>
  <w:style w:type="paragraph" w:customStyle="1" w:styleId="afb">
    <w:name w:val="Вміст кадру"/>
    <w:basedOn w:val="a"/>
  </w:style>
  <w:style w:type="paragraph" w:customStyle="1" w:styleId="Quotations">
    <w:name w:val="Quotations"/>
    <w:basedOn w:val="a"/>
    <w:pPr>
      <w:spacing w:after="283"/>
      <w:ind w:left="567" w:right="567"/>
    </w:pPr>
  </w:style>
  <w:style w:type="paragraph" w:styleId="afc">
    <w:name w:val="Title"/>
    <w:basedOn w:val="a0"/>
    <w:next w:val="a1"/>
    <w:link w:val="afd"/>
    <w:qFormat/>
    <w:pPr>
      <w:jc w:val="center"/>
    </w:pPr>
    <w:rPr>
      <w:b/>
      <w:bCs/>
      <w:sz w:val="56"/>
      <w:szCs w:val="56"/>
    </w:rPr>
  </w:style>
  <w:style w:type="paragraph" w:styleId="afe">
    <w:name w:val="Subtitle"/>
    <w:basedOn w:val="a0"/>
    <w:next w:val="a1"/>
    <w:qFormat/>
    <w:pPr>
      <w:spacing w:before="60"/>
      <w:jc w:val="center"/>
    </w:pPr>
    <w:rPr>
      <w:sz w:val="36"/>
      <w:szCs w:val="36"/>
    </w:rPr>
  </w:style>
  <w:style w:type="table" w:styleId="aff">
    <w:name w:val="Table Grid"/>
    <w:basedOn w:val="a3"/>
    <w:uiPriority w:val="39"/>
    <w:rsid w:val="00D41D06"/>
    <w:rPr>
      <w:rFonts w:eastAsia="Calibri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Готовый"/>
    <w:basedOn w:val="a"/>
    <w:rsid w:val="00D41D0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  <w:spacing w:line="240" w:lineRule="auto"/>
    </w:pPr>
    <w:rPr>
      <w:rFonts w:ascii="Courier New" w:hAnsi="Courier New"/>
      <w:snapToGrid w:val="0"/>
      <w:sz w:val="20"/>
      <w:szCs w:val="20"/>
      <w:lang w:val="ru-RU" w:eastAsia="ru-RU"/>
    </w:rPr>
  </w:style>
  <w:style w:type="paragraph" w:styleId="aff1">
    <w:name w:val="List Paragraph"/>
    <w:basedOn w:val="a"/>
    <w:uiPriority w:val="34"/>
    <w:qFormat/>
    <w:rsid w:val="00BB119A"/>
    <w:pPr>
      <w:ind w:left="720"/>
      <w:contextualSpacing/>
    </w:pPr>
  </w:style>
  <w:style w:type="paragraph" w:customStyle="1" w:styleId="16">
    <w:name w:val="Знак Знак Знак Знак1 Знак Знак Знак Знак"/>
    <w:basedOn w:val="a"/>
    <w:rsid w:val="009E4E7A"/>
    <w:pPr>
      <w:suppressAutoHyphens w:val="0"/>
      <w:spacing w:line="240" w:lineRule="auto"/>
    </w:pPr>
    <w:rPr>
      <w:rFonts w:ascii="Verdana" w:hAnsi="Verdana" w:cs="Verdana"/>
      <w:sz w:val="20"/>
      <w:szCs w:val="20"/>
      <w:lang w:eastAsia="en-US"/>
    </w:rPr>
  </w:style>
  <w:style w:type="character" w:styleId="aff2">
    <w:name w:val="Hyperlink"/>
    <w:rsid w:val="0037513E"/>
    <w:rPr>
      <w:color w:val="0000FF"/>
      <w:u w:val="single"/>
    </w:rPr>
  </w:style>
  <w:style w:type="character" w:customStyle="1" w:styleId="ab">
    <w:name w:val="Верхній колонтитул Знак"/>
    <w:link w:val="aa"/>
    <w:uiPriority w:val="99"/>
    <w:rsid w:val="00A23A69"/>
    <w:rPr>
      <w:sz w:val="28"/>
      <w:szCs w:val="24"/>
      <w:lang w:eastAsia="zh-CN"/>
    </w:rPr>
  </w:style>
  <w:style w:type="paragraph" w:customStyle="1" w:styleId="aff3">
    <w:name w:val="Знак Знак Знак Знак Знак Знак Знак Знак Знак"/>
    <w:basedOn w:val="a"/>
    <w:rsid w:val="002D613C"/>
    <w:pPr>
      <w:suppressAutoHyphens w:val="0"/>
      <w:spacing w:line="240" w:lineRule="auto"/>
    </w:pPr>
    <w:rPr>
      <w:rFonts w:ascii="Verdana" w:hAnsi="Verdana" w:cs="Verdana"/>
      <w:sz w:val="20"/>
      <w:szCs w:val="20"/>
      <w:lang w:eastAsia="en-US"/>
    </w:rPr>
  </w:style>
  <w:style w:type="character" w:customStyle="1" w:styleId="af6">
    <w:name w:val="Без інтервалів Знак"/>
    <w:link w:val="af5"/>
    <w:rsid w:val="00AA5242"/>
    <w:rPr>
      <w:rFonts w:ascii="Calibri" w:eastAsia="Calibri" w:hAnsi="Calibri" w:cs="Calibri"/>
      <w:sz w:val="22"/>
      <w:szCs w:val="22"/>
      <w:lang w:val="ru-RU" w:eastAsia="zh-CN"/>
    </w:rPr>
  </w:style>
  <w:style w:type="character" w:customStyle="1" w:styleId="40">
    <w:name w:val="Заголовок 4 Знак"/>
    <w:link w:val="4"/>
    <w:rsid w:val="001D20DA"/>
    <w:rPr>
      <w:i/>
      <w:sz w:val="24"/>
      <w:lang w:eastAsia="ru-RU"/>
    </w:rPr>
  </w:style>
  <w:style w:type="character" w:customStyle="1" w:styleId="70">
    <w:name w:val="Заголовок 7 Знак"/>
    <w:link w:val="7"/>
    <w:rsid w:val="001D20DA"/>
    <w:rPr>
      <w:sz w:val="24"/>
      <w:szCs w:val="24"/>
      <w:lang w:val="ru-RU" w:eastAsia="ru-RU"/>
    </w:rPr>
  </w:style>
  <w:style w:type="character" w:customStyle="1" w:styleId="af8">
    <w:name w:val="Текст у виносці Знак"/>
    <w:link w:val="af7"/>
    <w:uiPriority w:val="99"/>
    <w:rsid w:val="001D20DA"/>
    <w:rPr>
      <w:rFonts w:ascii="Tahoma" w:hAnsi="Tahoma" w:cs="Tahoma"/>
      <w:sz w:val="16"/>
      <w:szCs w:val="16"/>
      <w:lang w:eastAsia="zh-CN"/>
    </w:rPr>
  </w:style>
  <w:style w:type="paragraph" w:customStyle="1" w:styleId="Default">
    <w:name w:val="Default"/>
    <w:rsid w:val="001D20D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en-US"/>
    </w:rPr>
  </w:style>
  <w:style w:type="paragraph" w:customStyle="1" w:styleId="rvps2">
    <w:name w:val="rvps2"/>
    <w:basedOn w:val="a"/>
    <w:rsid w:val="001D20DA"/>
    <w:pPr>
      <w:suppressAutoHyphens w:val="0"/>
      <w:spacing w:before="100" w:beforeAutospacing="1" w:after="100" w:afterAutospacing="1" w:line="240" w:lineRule="auto"/>
    </w:pPr>
    <w:rPr>
      <w:sz w:val="24"/>
      <w:lang w:eastAsia="en-US"/>
    </w:rPr>
  </w:style>
  <w:style w:type="character" w:customStyle="1" w:styleId="c2">
    <w:name w:val="c2"/>
    <w:rsid w:val="001D20DA"/>
  </w:style>
  <w:style w:type="paragraph" w:customStyle="1" w:styleId="c34">
    <w:name w:val="c34"/>
    <w:basedOn w:val="a"/>
    <w:rsid w:val="001D20DA"/>
    <w:pPr>
      <w:suppressAutoHyphens w:val="0"/>
      <w:spacing w:before="100" w:beforeAutospacing="1" w:after="100" w:afterAutospacing="1" w:line="240" w:lineRule="auto"/>
    </w:pPr>
    <w:rPr>
      <w:sz w:val="24"/>
      <w:lang w:eastAsia="en-US"/>
    </w:rPr>
  </w:style>
  <w:style w:type="character" w:customStyle="1" w:styleId="11">
    <w:name w:val="Заголовок 1 Знак"/>
    <w:link w:val="1"/>
    <w:rsid w:val="001D20DA"/>
    <w:rPr>
      <w:rFonts w:ascii="Arial" w:hAnsi="Arial" w:cs="Arial"/>
      <w:b/>
      <w:bCs/>
      <w:kern w:val="1"/>
      <w:sz w:val="32"/>
      <w:szCs w:val="32"/>
      <w:lang w:eastAsia="zh-CN"/>
    </w:rPr>
  </w:style>
  <w:style w:type="paragraph" w:styleId="30">
    <w:name w:val="Body Text 3"/>
    <w:basedOn w:val="a"/>
    <w:link w:val="31"/>
    <w:rsid w:val="001D20DA"/>
    <w:pPr>
      <w:suppressAutoHyphens w:val="0"/>
      <w:spacing w:line="240" w:lineRule="auto"/>
      <w:jc w:val="both"/>
    </w:pPr>
    <w:rPr>
      <w:sz w:val="26"/>
      <w:szCs w:val="20"/>
      <w:lang w:val="ru-RU" w:eastAsia="ru-RU"/>
    </w:rPr>
  </w:style>
  <w:style w:type="character" w:customStyle="1" w:styleId="31">
    <w:name w:val="Основний текст 3 Знак"/>
    <w:link w:val="30"/>
    <w:rsid w:val="001D20DA"/>
    <w:rPr>
      <w:sz w:val="26"/>
      <w:lang w:val="ru-RU" w:eastAsia="ru-RU"/>
    </w:rPr>
  </w:style>
  <w:style w:type="paragraph" w:styleId="aff4">
    <w:name w:val="annotation text"/>
    <w:basedOn w:val="a"/>
    <w:link w:val="aff5"/>
    <w:semiHidden/>
    <w:rsid w:val="001D20DA"/>
    <w:pPr>
      <w:suppressAutoHyphens w:val="0"/>
      <w:spacing w:line="240" w:lineRule="auto"/>
    </w:pPr>
    <w:rPr>
      <w:rFonts w:eastAsia="Calibri"/>
      <w:sz w:val="20"/>
      <w:szCs w:val="20"/>
      <w:lang w:eastAsia="ru-RU"/>
    </w:rPr>
  </w:style>
  <w:style w:type="character" w:customStyle="1" w:styleId="aff5">
    <w:name w:val="Текст примітки Знак"/>
    <w:link w:val="aff4"/>
    <w:semiHidden/>
    <w:rsid w:val="001D20DA"/>
    <w:rPr>
      <w:rFonts w:eastAsia="Calibri"/>
      <w:lang w:eastAsia="ru-RU"/>
    </w:rPr>
  </w:style>
  <w:style w:type="character" w:customStyle="1" w:styleId="afd">
    <w:name w:val="Назва Знак"/>
    <w:link w:val="afc"/>
    <w:rsid w:val="001D20DA"/>
    <w:rPr>
      <w:rFonts w:ascii="Liberation Sans" w:eastAsia="Microsoft YaHei" w:hAnsi="Liberation Sans" w:cs="Arial"/>
      <w:b/>
      <w:bCs/>
      <w:sz w:val="56"/>
      <w:szCs w:val="56"/>
      <w:lang w:eastAsia="zh-CN"/>
    </w:rPr>
  </w:style>
  <w:style w:type="character" w:customStyle="1" w:styleId="ad">
    <w:name w:val="Нижній колонтитул Знак"/>
    <w:link w:val="ac"/>
    <w:uiPriority w:val="99"/>
    <w:rsid w:val="001D20DA"/>
    <w:rPr>
      <w:sz w:val="28"/>
      <w:szCs w:val="24"/>
      <w:lang w:eastAsia="zh-CN"/>
    </w:rPr>
  </w:style>
  <w:style w:type="character" w:styleId="aff6">
    <w:name w:val="annotation reference"/>
    <w:uiPriority w:val="99"/>
    <w:semiHidden/>
    <w:unhideWhenUsed/>
    <w:rsid w:val="00B624F1"/>
    <w:rPr>
      <w:sz w:val="16"/>
      <w:szCs w:val="16"/>
    </w:rPr>
  </w:style>
  <w:style w:type="paragraph" w:styleId="aff7">
    <w:name w:val="annotation subject"/>
    <w:basedOn w:val="aff4"/>
    <w:next w:val="aff4"/>
    <w:link w:val="aff8"/>
    <w:uiPriority w:val="99"/>
    <w:semiHidden/>
    <w:unhideWhenUsed/>
    <w:rsid w:val="00B624F1"/>
    <w:pPr>
      <w:suppressAutoHyphens/>
      <w:spacing w:line="288" w:lineRule="auto"/>
    </w:pPr>
    <w:rPr>
      <w:rFonts w:eastAsia="Times New Roman"/>
      <w:b/>
      <w:bCs/>
      <w:lang w:eastAsia="zh-CN"/>
    </w:rPr>
  </w:style>
  <w:style w:type="character" w:customStyle="1" w:styleId="aff8">
    <w:name w:val="Тема примітки Знак"/>
    <w:link w:val="aff7"/>
    <w:uiPriority w:val="99"/>
    <w:semiHidden/>
    <w:rsid w:val="00B624F1"/>
    <w:rPr>
      <w:rFonts w:eastAsia="Calibri"/>
      <w:b/>
      <w:bCs/>
      <w:lang w:eastAsia="zh-CN"/>
    </w:rPr>
  </w:style>
  <w:style w:type="paragraph" w:customStyle="1" w:styleId="17">
    <w:name w:val="Звичайний1"/>
    <w:rsid w:val="0039314E"/>
    <w:rPr>
      <w:rFonts w:ascii="Calibri" w:eastAsia="Calibri" w:hAnsi="Calibri" w:cs="Calibri"/>
      <w:lang w:eastAsia="ru-RU"/>
    </w:rPr>
  </w:style>
  <w:style w:type="table" w:customStyle="1" w:styleId="5">
    <w:name w:val="5"/>
    <w:basedOn w:val="a3"/>
    <w:rsid w:val="0054467F"/>
    <w:tblPr>
      <w:tblStyleRowBandSize w:val="1"/>
      <w:tblStyleColBandSize w:val="1"/>
      <w:tblInd w:w="0" w:type="nil"/>
    </w:tblPr>
  </w:style>
  <w:style w:type="table" w:customStyle="1" w:styleId="41">
    <w:name w:val="4"/>
    <w:basedOn w:val="a3"/>
    <w:rsid w:val="004F333D"/>
    <w:tblPr>
      <w:tblStyleRowBandSize w:val="1"/>
      <w:tblStyleColBandSize w:val="1"/>
      <w:tblInd w:w="0" w:type="nil"/>
    </w:tblPr>
  </w:style>
  <w:style w:type="numbering" w:customStyle="1" w:styleId="10">
    <w:name w:val="Стиль1"/>
    <w:uiPriority w:val="99"/>
    <w:rsid w:val="007A5B77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66A18-DFE5-4198-BB0E-C6450F1EE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1972</Words>
  <Characters>1125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Голові Львівської обласної</vt:lpstr>
      <vt:lpstr>Голові Львівської обласної</vt:lpstr>
    </vt:vector>
  </TitlesOfParts>
  <Company>Reanimator Extreme Edition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Голові Львівської обласної</dc:title>
  <dc:creator>rada71</dc:creator>
  <cp:lastModifiedBy>Marta Kosarevych</cp:lastModifiedBy>
  <cp:revision>7</cp:revision>
  <cp:lastPrinted>2026-05-14T07:11:00Z</cp:lastPrinted>
  <dcterms:created xsi:type="dcterms:W3CDTF">2026-05-14T06:47:00Z</dcterms:created>
  <dcterms:modified xsi:type="dcterms:W3CDTF">2026-05-14T07:11:00Z</dcterms:modified>
</cp:coreProperties>
</file>